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40ECA4E" w14:textId="77777777" w:rsidR="00FF56DC" w:rsidRDefault="00FF56DC" w:rsidP="00FF56DC">
      <w:pPr>
        <w:jc w:val="center"/>
        <w:rPr>
          <w:rFonts w:ascii="Arial" w:eastAsia="Gill Sans MT" w:hAnsi="Arial" w:cs="Arial"/>
          <w:b/>
          <w:bCs/>
          <w:color w:val="000000"/>
          <w:szCs w:val="22"/>
        </w:rPr>
      </w:pPr>
    </w:p>
    <w:p w14:paraId="603BE8F7" w14:textId="77777777" w:rsidR="002E6EDB" w:rsidRDefault="002E6EDB" w:rsidP="00FF56DC">
      <w:pPr>
        <w:jc w:val="center"/>
        <w:rPr>
          <w:rFonts w:ascii="Arial" w:eastAsia="Gill Sans MT" w:hAnsi="Arial" w:cs="Arial"/>
          <w:b/>
          <w:bCs/>
          <w:color w:val="000000"/>
          <w:szCs w:val="22"/>
        </w:rPr>
      </w:pPr>
    </w:p>
    <w:p w14:paraId="45AC94B6" w14:textId="282D69F0" w:rsidR="002E6EDB" w:rsidRDefault="002E6EDB" w:rsidP="00FF56DC">
      <w:pPr>
        <w:jc w:val="center"/>
        <w:rPr>
          <w:rFonts w:ascii="Arial" w:eastAsia="Gill Sans MT" w:hAnsi="Arial" w:cs="Arial"/>
          <w:b/>
          <w:bCs/>
          <w:color w:val="000000"/>
          <w:szCs w:val="22"/>
        </w:rPr>
      </w:pPr>
      <w:r w:rsidRPr="00465592">
        <w:rPr>
          <w:b/>
          <w:bCs/>
          <w:noProof/>
        </w:rPr>
        <w:drawing>
          <wp:anchor distT="0" distB="0" distL="114300" distR="114300" simplePos="0" relativeHeight="251659264" behindDoc="1" locked="1" layoutInCell="1" allowOverlap="1" wp14:anchorId="7145D5F4" wp14:editId="50AD090A">
            <wp:simplePos x="0" y="0"/>
            <wp:positionH relativeFrom="page">
              <wp:align>right</wp:align>
            </wp:positionH>
            <wp:positionV relativeFrom="margin">
              <wp:align>top</wp:align>
            </wp:positionV>
            <wp:extent cx="7498715" cy="4333875"/>
            <wp:effectExtent l="0" t="0" r="6985" b="9525"/>
            <wp:wrapNone/>
            <wp:docPr id="1639185393"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947434" name="Immagin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7498715" cy="4333875"/>
                    </a:xfrm>
                    <a:prstGeom prst="rect">
                      <a:avLst/>
                    </a:prstGeom>
                  </pic:spPr>
                </pic:pic>
              </a:graphicData>
            </a:graphic>
            <wp14:sizeRelH relativeFrom="margin">
              <wp14:pctWidth>0</wp14:pctWidth>
            </wp14:sizeRelH>
            <wp14:sizeRelV relativeFrom="margin">
              <wp14:pctHeight>0</wp14:pctHeight>
            </wp14:sizeRelV>
          </wp:anchor>
        </w:drawing>
      </w:r>
    </w:p>
    <w:p w14:paraId="5FCE527D" w14:textId="77777777" w:rsidR="002E6EDB" w:rsidRPr="000E6DE2" w:rsidRDefault="002E6EDB" w:rsidP="002E6EDB">
      <w:pPr>
        <w:spacing w:line="192" w:lineRule="auto"/>
        <w:rPr>
          <w:rFonts w:ascii="Aptos" w:hAnsi="Aptos" w:cs="Arial"/>
          <w:color w:val="FFFFFF" w:themeColor="background1"/>
          <w:sz w:val="48"/>
          <w:szCs w:val="48"/>
        </w:rPr>
      </w:pPr>
      <w:r w:rsidRPr="000E6DE2">
        <w:rPr>
          <w:rFonts w:ascii="Aptos" w:hAnsi="Aptos" w:cs="Arial"/>
          <w:color w:val="FFFFFF" w:themeColor="background1"/>
          <w:sz w:val="48"/>
          <w:szCs w:val="48"/>
        </w:rPr>
        <w:t xml:space="preserve">Percorsi di Istruzione e Formazione </w:t>
      </w:r>
      <w:r>
        <w:rPr>
          <w:rFonts w:ascii="Aptos" w:hAnsi="Aptos" w:cs="Arial"/>
          <w:color w:val="FFFFFF" w:themeColor="background1"/>
          <w:sz w:val="48"/>
          <w:szCs w:val="48"/>
        </w:rPr>
        <w:t xml:space="preserve"> </w:t>
      </w:r>
      <w:r w:rsidRPr="000E6DE2">
        <w:rPr>
          <w:rFonts w:ascii="Aptos" w:hAnsi="Aptos" w:cs="Arial"/>
          <w:color w:val="FFFFFF" w:themeColor="background1"/>
          <w:sz w:val="48"/>
          <w:szCs w:val="48"/>
        </w:rPr>
        <w:t>Professionale (IeFP) con modalità di apprendimento duale</w:t>
      </w:r>
    </w:p>
    <w:p w14:paraId="093F7E46" w14:textId="77777777" w:rsidR="002E6EDB" w:rsidRPr="000E6DE2" w:rsidRDefault="002E6EDB" w:rsidP="002E6EDB">
      <w:pPr>
        <w:spacing w:line="192" w:lineRule="auto"/>
        <w:rPr>
          <w:rFonts w:ascii="Aptos" w:hAnsi="Aptos" w:cs="Arial"/>
          <w:color w:val="FFFFFF" w:themeColor="background1"/>
          <w:sz w:val="48"/>
          <w:szCs w:val="48"/>
        </w:rPr>
      </w:pPr>
      <w:r w:rsidRPr="000E6DE2">
        <w:rPr>
          <w:rFonts w:ascii="Aptos" w:hAnsi="Aptos" w:cs="Arial"/>
          <w:color w:val="FFFFFF" w:themeColor="background1"/>
          <w:sz w:val="48"/>
          <w:szCs w:val="48"/>
        </w:rPr>
        <w:t>Anno formativo 2026-2027</w:t>
      </w:r>
    </w:p>
    <w:p w14:paraId="63DBF661" w14:textId="77777777" w:rsidR="002E6EDB" w:rsidRPr="000E6DE2" w:rsidRDefault="002E6EDB" w:rsidP="002E6EDB">
      <w:pPr>
        <w:spacing w:line="192" w:lineRule="auto"/>
        <w:ind w:left="142"/>
        <w:rPr>
          <w:rFonts w:ascii="Aptos" w:hAnsi="Aptos" w:cs="Arial"/>
          <w:color w:val="FFFFFF" w:themeColor="background1"/>
          <w:sz w:val="48"/>
          <w:szCs w:val="48"/>
        </w:rPr>
      </w:pPr>
    </w:p>
    <w:p w14:paraId="0887D4DD" w14:textId="77777777" w:rsidR="002E6EDB" w:rsidRPr="000E6DE2" w:rsidRDefault="002E6EDB" w:rsidP="002E6EDB">
      <w:pPr>
        <w:spacing w:line="192" w:lineRule="auto"/>
        <w:ind w:left="142"/>
        <w:rPr>
          <w:rFonts w:ascii="Aptos" w:hAnsi="Aptos" w:cs="Arial"/>
          <w:b/>
          <w:bCs/>
          <w:color w:val="FFFFFF" w:themeColor="background1"/>
        </w:rPr>
      </w:pPr>
      <w:r w:rsidRPr="000E6DE2">
        <w:rPr>
          <w:rFonts w:ascii="Aptos" w:hAnsi="Aptos" w:cs="Arial"/>
          <w:b/>
          <w:bCs/>
          <w:color w:val="FFFFFF" w:themeColor="background1"/>
        </w:rPr>
        <w:t>Avviso Pubblico per la presentazione di proposte progettuali relative ai Percorsi di Istruzione e Formazione Professionale (IeFP) con modalità di apprendimento duale per l’</w:t>
      </w:r>
      <w:proofErr w:type="spellStart"/>
      <w:r w:rsidRPr="000E6DE2">
        <w:rPr>
          <w:rFonts w:ascii="Aptos" w:hAnsi="Aptos" w:cs="Arial"/>
          <w:b/>
          <w:bCs/>
          <w:color w:val="FFFFFF" w:themeColor="background1"/>
        </w:rPr>
        <w:t>a.f</w:t>
      </w:r>
      <w:proofErr w:type="spellEnd"/>
      <w:r w:rsidRPr="000E6DE2">
        <w:rPr>
          <w:rFonts w:ascii="Aptos" w:hAnsi="Aptos" w:cs="Arial"/>
          <w:b/>
          <w:bCs/>
          <w:color w:val="FFFFFF" w:themeColor="background1"/>
        </w:rPr>
        <w:t>. 2026-2027</w:t>
      </w:r>
    </w:p>
    <w:p w14:paraId="589C05DF" w14:textId="77777777" w:rsidR="002E6EDB" w:rsidRDefault="002E6EDB" w:rsidP="00FF56DC">
      <w:pPr>
        <w:jc w:val="center"/>
        <w:rPr>
          <w:rFonts w:ascii="Arial" w:eastAsia="Gill Sans MT" w:hAnsi="Arial" w:cs="Arial"/>
          <w:b/>
          <w:bCs/>
          <w:color w:val="000000"/>
          <w:szCs w:val="22"/>
        </w:rPr>
      </w:pPr>
    </w:p>
    <w:p w14:paraId="55876667" w14:textId="77777777" w:rsidR="002E6EDB" w:rsidRDefault="002E6EDB" w:rsidP="00FF56DC">
      <w:pPr>
        <w:jc w:val="center"/>
        <w:rPr>
          <w:rFonts w:ascii="Arial" w:eastAsia="Gill Sans MT" w:hAnsi="Arial" w:cs="Arial"/>
          <w:b/>
          <w:bCs/>
          <w:color w:val="000000"/>
          <w:szCs w:val="22"/>
        </w:rPr>
      </w:pPr>
    </w:p>
    <w:p w14:paraId="6B6534EF" w14:textId="77777777" w:rsidR="002E6EDB" w:rsidRDefault="002E6EDB" w:rsidP="00FF56DC">
      <w:pPr>
        <w:jc w:val="center"/>
        <w:rPr>
          <w:rFonts w:ascii="Arial" w:eastAsia="Gill Sans MT" w:hAnsi="Arial" w:cs="Arial"/>
          <w:b/>
          <w:bCs/>
          <w:color w:val="000000"/>
          <w:szCs w:val="22"/>
        </w:rPr>
      </w:pPr>
    </w:p>
    <w:p w14:paraId="0C3D123F" w14:textId="77777777" w:rsidR="002E6EDB" w:rsidRDefault="002E6EDB" w:rsidP="00FF56DC">
      <w:pPr>
        <w:jc w:val="center"/>
        <w:rPr>
          <w:rFonts w:ascii="Arial" w:eastAsia="Gill Sans MT" w:hAnsi="Arial" w:cs="Arial"/>
          <w:b/>
          <w:bCs/>
          <w:color w:val="000000"/>
          <w:szCs w:val="22"/>
        </w:rPr>
      </w:pPr>
    </w:p>
    <w:p w14:paraId="5E9236BC" w14:textId="77777777" w:rsidR="002E6EDB" w:rsidRDefault="002E6EDB" w:rsidP="00FF56DC">
      <w:pPr>
        <w:jc w:val="center"/>
        <w:rPr>
          <w:rFonts w:ascii="Arial" w:eastAsia="Gill Sans MT" w:hAnsi="Arial" w:cs="Arial"/>
          <w:b/>
          <w:bCs/>
          <w:color w:val="000000"/>
          <w:szCs w:val="22"/>
        </w:rPr>
      </w:pPr>
    </w:p>
    <w:p w14:paraId="0CB98DEE" w14:textId="77777777" w:rsidR="002E6EDB" w:rsidRPr="000E6DE2" w:rsidRDefault="002E6EDB" w:rsidP="002E6EDB">
      <w:pPr>
        <w:rPr>
          <w:rFonts w:ascii="Aptos" w:hAnsi="Aptos"/>
          <w:b/>
          <w:bCs/>
          <w:sz w:val="40"/>
          <w:szCs w:val="40"/>
        </w:rPr>
      </w:pPr>
      <w:r w:rsidRPr="000E6DE2">
        <w:rPr>
          <w:rFonts w:ascii="Aptos" w:hAnsi="Aptos"/>
          <w:b/>
          <w:bCs/>
          <w:sz w:val="40"/>
          <w:szCs w:val="40"/>
        </w:rPr>
        <w:t xml:space="preserve">REGIONE LAZIO </w:t>
      </w:r>
    </w:p>
    <w:p w14:paraId="45868FE5" w14:textId="77777777" w:rsidR="002E6EDB" w:rsidRPr="000E6DE2" w:rsidRDefault="002E6EDB" w:rsidP="002E6EDB">
      <w:pPr>
        <w:rPr>
          <w:rFonts w:ascii="Aptos" w:hAnsi="Aptos"/>
          <w:b/>
          <w:bCs/>
          <w:sz w:val="28"/>
          <w:szCs w:val="28"/>
        </w:rPr>
      </w:pPr>
      <w:r w:rsidRPr="000E6DE2">
        <w:rPr>
          <w:rFonts w:ascii="Aptos" w:hAnsi="Aptos"/>
          <w:b/>
          <w:bCs/>
          <w:sz w:val="28"/>
          <w:szCs w:val="28"/>
        </w:rPr>
        <w:t>Assessorato Lavoro, Scuola, Formazione, Ricerca, Merito e Urbanistica</w:t>
      </w:r>
    </w:p>
    <w:p w14:paraId="564B1304" w14:textId="77777777" w:rsidR="002E6EDB" w:rsidRPr="000E6DE2" w:rsidRDefault="002E6EDB" w:rsidP="002E6EDB">
      <w:pPr>
        <w:rPr>
          <w:rFonts w:ascii="Aptos" w:hAnsi="Aptos"/>
          <w:b/>
          <w:bCs/>
          <w:sz w:val="28"/>
          <w:szCs w:val="28"/>
        </w:rPr>
      </w:pPr>
      <w:r w:rsidRPr="000E6DE2">
        <w:rPr>
          <w:rFonts w:ascii="Aptos" w:hAnsi="Aptos"/>
          <w:b/>
          <w:bCs/>
          <w:sz w:val="28"/>
          <w:szCs w:val="28"/>
        </w:rPr>
        <w:t>Direzione Regionale Istruzione, Formazione e Politiche per l’Occupazione</w:t>
      </w:r>
    </w:p>
    <w:p w14:paraId="19255D97" w14:textId="77777777" w:rsidR="002E6EDB" w:rsidRDefault="002E6EDB" w:rsidP="002E6EDB">
      <w:pPr>
        <w:rPr>
          <w:rFonts w:ascii="Aptos" w:hAnsi="Aptos"/>
          <w:b/>
          <w:bCs/>
          <w:sz w:val="28"/>
          <w:szCs w:val="28"/>
        </w:rPr>
      </w:pPr>
    </w:p>
    <w:p w14:paraId="49843B3A" w14:textId="77777777" w:rsidR="002E6EDB" w:rsidRPr="00B92B3E" w:rsidRDefault="002E6EDB" w:rsidP="002E6EDB">
      <w:pPr>
        <w:rPr>
          <w:rFonts w:ascii="Aptos" w:hAnsi="Aptos"/>
          <w:b/>
          <w:bCs/>
        </w:rPr>
      </w:pPr>
      <w:r w:rsidRPr="00B92B3E">
        <w:rPr>
          <w:rFonts w:ascii="Aptos" w:hAnsi="Aptos"/>
          <w:b/>
          <w:bCs/>
        </w:rPr>
        <w:t>Fondi nazionali</w:t>
      </w:r>
    </w:p>
    <w:p w14:paraId="6A425748" w14:textId="77777777" w:rsidR="002E6EDB" w:rsidRDefault="002E6EDB" w:rsidP="002E6EDB">
      <w:pPr>
        <w:rPr>
          <w:rFonts w:ascii="Aptos" w:hAnsi="Aptos"/>
          <w:b/>
          <w:bCs/>
        </w:rPr>
      </w:pPr>
    </w:p>
    <w:p w14:paraId="4A7CBE12" w14:textId="77777777" w:rsidR="002E6EDB" w:rsidRDefault="002E6EDB" w:rsidP="002E6EDB">
      <w:pPr>
        <w:rPr>
          <w:rFonts w:ascii="Aptos" w:hAnsi="Aptos"/>
          <w:b/>
          <w:bCs/>
        </w:rPr>
      </w:pPr>
    </w:p>
    <w:p w14:paraId="70E103F2" w14:textId="0E1B5AF2" w:rsidR="002E6EDB" w:rsidRPr="00FA1639" w:rsidRDefault="002E6EDB" w:rsidP="002E6EDB">
      <w:pPr>
        <w:rPr>
          <w:rFonts w:ascii="Aptos" w:hAnsi="Aptos"/>
          <w:b/>
          <w:bCs/>
        </w:rPr>
      </w:pPr>
      <w:r w:rsidRPr="00FA1639">
        <w:rPr>
          <w:rFonts w:ascii="Aptos" w:hAnsi="Aptos"/>
          <w:b/>
          <w:bCs/>
        </w:rPr>
        <w:t xml:space="preserve">Programma Fondo Sociale Europeo Plus (FSE+) 2021- 2027 </w:t>
      </w:r>
    </w:p>
    <w:p w14:paraId="03615FFE" w14:textId="77777777" w:rsidR="002E6EDB" w:rsidRPr="00FA1639" w:rsidRDefault="002E6EDB" w:rsidP="002E6EDB">
      <w:pPr>
        <w:rPr>
          <w:rFonts w:ascii="Aptos" w:hAnsi="Aptos"/>
          <w:b/>
          <w:bCs/>
        </w:rPr>
      </w:pPr>
      <w:r w:rsidRPr="00FA1639">
        <w:rPr>
          <w:rFonts w:ascii="Aptos" w:hAnsi="Aptos"/>
          <w:b/>
          <w:bCs/>
        </w:rPr>
        <w:t xml:space="preserve">Obiettivo di Policy 4 “Un’Europa più sociale” </w:t>
      </w:r>
    </w:p>
    <w:p w14:paraId="49AC372A" w14:textId="77777777" w:rsidR="002E6EDB" w:rsidRPr="00FA1639" w:rsidRDefault="002E6EDB" w:rsidP="002E6EDB">
      <w:pPr>
        <w:rPr>
          <w:rFonts w:ascii="Aptos" w:hAnsi="Aptos"/>
          <w:b/>
          <w:bCs/>
        </w:rPr>
      </w:pPr>
      <w:r w:rsidRPr="00FA1639">
        <w:rPr>
          <w:rFonts w:ascii="Aptos" w:hAnsi="Aptos"/>
          <w:b/>
          <w:bCs/>
        </w:rPr>
        <w:t xml:space="preserve">Regolamento (UE) n. 2021/1060 </w:t>
      </w:r>
    </w:p>
    <w:p w14:paraId="6ECD2052" w14:textId="77777777" w:rsidR="002E6EDB" w:rsidRPr="00FA1639" w:rsidRDefault="002E6EDB" w:rsidP="002E6EDB">
      <w:pPr>
        <w:rPr>
          <w:rFonts w:ascii="Aptos" w:hAnsi="Aptos"/>
          <w:b/>
          <w:bCs/>
        </w:rPr>
      </w:pPr>
      <w:r w:rsidRPr="00FA1639">
        <w:rPr>
          <w:rFonts w:ascii="Aptos" w:hAnsi="Aptos"/>
          <w:b/>
          <w:bCs/>
        </w:rPr>
        <w:t xml:space="preserve">Regolamento (UE) n. 2021/1057 </w:t>
      </w:r>
    </w:p>
    <w:p w14:paraId="4E5DD05E" w14:textId="77777777" w:rsidR="002E6EDB" w:rsidRPr="00FA1639" w:rsidRDefault="002E6EDB" w:rsidP="002E6EDB">
      <w:pPr>
        <w:rPr>
          <w:rFonts w:ascii="Aptos" w:hAnsi="Aptos"/>
          <w:b/>
          <w:bCs/>
        </w:rPr>
      </w:pPr>
    </w:p>
    <w:p w14:paraId="000F7341" w14:textId="77777777" w:rsidR="002E6EDB" w:rsidRDefault="002E6EDB" w:rsidP="002E6EDB">
      <w:pPr>
        <w:rPr>
          <w:rFonts w:ascii="Aptos" w:hAnsi="Aptos"/>
          <w:b/>
          <w:bCs/>
        </w:rPr>
      </w:pPr>
    </w:p>
    <w:p w14:paraId="6BC53491" w14:textId="77777777" w:rsidR="002E6EDB" w:rsidRPr="00FA1639" w:rsidRDefault="002E6EDB" w:rsidP="002E6EDB">
      <w:pPr>
        <w:rPr>
          <w:rFonts w:ascii="Aptos" w:hAnsi="Aptos"/>
          <w:b/>
          <w:bCs/>
        </w:rPr>
      </w:pPr>
    </w:p>
    <w:p w14:paraId="077E821C" w14:textId="77777777" w:rsidR="002E6EDB" w:rsidRPr="00145905" w:rsidRDefault="002E6EDB" w:rsidP="002E6EDB">
      <w:pPr>
        <w:rPr>
          <w:rFonts w:ascii="Aptos" w:hAnsi="Aptos"/>
          <w:b/>
          <w:bCs/>
        </w:rPr>
      </w:pPr>
      <w:r w:rsidRPr="00145905">
        <w:rPr>
          <w:rFonts w:ascii="Aptos" w:hAnsi="Aptos"/>
          <w:b/>
          <w:bCs/>
        </w:rPr>
        <w:t>Priorità: 2. “Istruzione e Formazione”</w:t>
      </w:r>
    </w:p>
    <w:p w14:paraId="1B522EC9" w14:textId="77777777" w:rsidR="002E6EDB" w:rsidRDefault="002E6EDB" w:rsidP="002E6EDB">
      <w:pPr>
        <w:rPr>
          <w:rFonts w:ascii="Aptos" w:hAnsi="Aptos"/>
          <w:b/>
          <w:bCs/>
        </w:rPr>
      </w:pPr>
      <w:r w:rsidRPr="00145905">
        <w:rPr>
          <w:rFonts w:ascii="Aptos" w:hAnsi="Aptos"/>
          <w:b/>
          <w:bCs/>
        </w:rPr>
        <w:t>Obiettivo F): promuovere la parità di accesso e di completamento di un'istruzione e una formazione inclusive e di qualità, in particolare per i gruppi svantaggiati, dall'educazione e cura della prima infanzia, attraverso l'istruzione e la formazione generale e professionale, fino al livello terziario e all'istruzione e all'apprendimento degli adulti, anche agevolando la mobilità ai fini dell'apprendimento per tutti e l'accessibilità per le persone con disabilità ESO4.6)</w:t>
      </w:r>
    </w:p>
    <w:p w14:paraId="1699219F" w14:textId="77777777" w:rsidR="002E6EDB" w:rsidRDefault="002E6EDB" w:rsidP="00FF56DC">
      <w:pPr>
        <w:jc w:val="center"/>
        <w:rPr>
          <w:rFonts w:ascii="Arial" w:eastAsia="Gill Sans MT" w:hAnsi="Arial" w:cs="Arial"/>
          <w:b/>
          <w:bCs/>
          <w:color w:val="000000"/>
          <w:szCs w:val="22"/>
        </w:rPr>
      </w:pPr>
    </w:p>
    <w:p w14:paraId="5107E6C9" w14:textId="77777777" w:rsidR="002E6EDB" w:rsidRDefault="002E6EDB" w:rsidP="00FF56DC">
      <w:pPr>
        <w:jc w:val="center"/>
        <w:rPr>
          <w:rFonts w:ascii="Arial" w:eastAsia="Gill Sans MT" w:hAnsi="Arial" w:cs="Arial"/>
          <w:b/>
          <w:bCs/>
          <w:color w:val="000000"/>
          <w:szCs w:val="22"/>
        </w:rPr>
      </w:pPr>
    </w:p>
    <w:p w14:paraId="20EF12AF" w14:textId="21AD2876" w:rsidR="00754C61" w:rsidRDefault="00D0326B" w:rsidP="00FF56DC">
      <w:pPr>
        <w:jc w:val="center"/>
        <w:rPr>
          <w:rFonts w:asciiTheme="minorHAnsi" w:eastAsia="Gill Sans MT" w:hAnsiTheme="minorHAnsi" w:cs="Arial"/>
          <w:b/>
          <w:bCs/>
          <w:color w:val="0070C0"/>
          <w:sz w:val="28"/>
          <w:szCs w:val="28"/>
        </w:rPr>
      </w:pPr>
      <w:r w:rsidRPr="002F6020">
        <w:rPr>
          <w:rFonts w:asciiTheme="minorHAnsi" w:eastAsia="Gill Sans MT" w:hAnsiTheme="minorHAnsi" w:cs="Arial"/>
          <w:b/>
          <w:bCs/>
          <w:color w:val="0070C0"/>
          <w:sz w:val="28"/>
          <w:szCs w:val="28"/>
        </w:rPr>
        <w:t xml:space="preserve">ALLEGATO </w:t>
      </w:r>
      <w:r w:rsidR="0091451F" w:rsidRPr="002F6020">
        <w:rPr>
          <w:rFonts w:asciiTheme="minorHAnsi" w:eastAsia="Gill Sans MT" w:hAnsiTheme="minorHAnsi" w:cs="Arial"/>
          <w:b/>
          <w:bCs/>
          <w:color w:val="0070C0"/>
          <w:sz w:val="28"/>
          <w:szCs w:val="28"/>
        </w:rPr>
        <w:t>4</w:t>
      </w:r>
      <w:r w:rsidR="002E6EDB" w:rsidRPr="002F6020">
        <w:rPr>
          <w:rFonts w:asciiTheme="minorHAnsi" w:eastAsia="Gill Sans MT" w:hAnsiTheme="minorHAnsi" w:cs="Arial"/>
          <w:b/>
          <w:bCs/>
          <w:color w:val="0070C0"/>
          <w:sz w:val="28"/>
          <w:szCs w:val="28"/>
        </w:rPr>
        <w:t xml:space="preserve"> -</w:t>
      </w:r>
      <w:r w:rsidRPr="002F6020">
        <w:rPr>
          <w:rFonts w:asciiTheme="minorHAnsi" w:eastAsia="Gill Sans MT" w:hAnsiTheme="minorHAnsi" w:cs="Arial"/>
          <w:b/>
          <w:bCs/>
          <w:color w:val="0070C0"/>
          <w:sz w:val="28"/>
          <w:szCs w:val="28"/>
        </w:rPr>
        <w:t xml:space="preserve"> ATTO UNILATERALE DI IMPEGNO</w:t>
      </w:r>
    </w:p>
    <w:p w14:paraId="0AF5EE78" w14:textId="77777777" w:rsidR="00754C61" w:rsidRDefault="00754C61">
      <w:pPr>
        <w:suppressAutoHyphens w:val="0"/>
        <w:rPr>
          <w:rFonts w:asciiTheme="minorHAnsi" w:eastAsia="Gill Sans MT" w:hAnsiTheme="minorHAnsi" w:cs="Arial"/>
          <w:b/>
          <w:bCs/>
          <w:color w:val="0070C0"/>
          <w:sz w:val="28"/>
          <w:szCs w:val="28"/>
        </w:rPr>
      </w:pPr>
      <w:r>
        <w:rPr>
          <w:rFonts w:asciiTheme="minorHAnsi" w:eastAsia="Gill Sans MT" w:hAnsiTheme="minorHAnsi" w:cs="Arial"/>
          <w:b/>
          <w:bCs/>
          <w:color w:val="0070C0"/>
          <w:sz w:val="28"/>
          <w:szCs w:val="28"/>
        </w:rPr>
        <w:br w:type="page"/>
      </w:r>
    </w:p>
    <w:p w14:paraId="1505FC4F" w14:textId="77777777" w:rsidR="00D0326B" w:rsidRPr="002F6020" w:rsidRDefault="00D0326B" w:rsidP="00FF56DC">
      <w:pPr>
        <w:jc w:val="center"/>
        <w:rPr>
          <w:rFonts w:asciiTheme="minorHAnsi" w:eastAsia="Gill Sans MT" w:hAnsiTheme="minorHAnsi" w:cs="Arial"/>
          <w:b/>
          <w:bCs/>
          <w:color w:val="0070C0"/>
          <w:sz w:val="28"/>
          <w:szCs w:val="28"/>
        </w:rPr>
      </w:pPr>
    </w:p>
    <w:p w14:paraId="52E3FF8B" w14:textId="77777777" w:rsidR="00992A6F" w:rsidRPr="00735FBE" w:rsidRDefault="00992A6F" w:rsidP="00FF56DC">
      <w:pPr>
        <w:jc w:val="center"/>
        <w:rPr>
          <w:rFonts w:ascii="Arial" w:eastAsia="Gill Sans MT" w:hAnsi="Arial" w:cs="Arial"/>
          <w:b/>
          <w:bCs/>
          <w:color w:val="000000"/>
          <w:szCs w:val="22"/>
        </w:rPr>
      </w:pPr>
    </w:p>
    <w:tbl>
      <w:tblPr>
        <w:tblW w:w="9923" w:type="dxa"/>
        <w:jc w:val="center"/>
        <w:tblLayout w:type="fixed"/>
        <w:tblLook w:val="0000" w:firstRow="0" w:lastRow="0" w:firstColumn="0" w:lastColumn="0" w:noHBand="0" w:noVBand="0"/>
      </w:tblPr>
      <w:tblGrid>
        <w:gridCol w:w="2127"/>
        <w:gridCol w:w="4536"/>
        <w:gridCol w:w="708"/>
        <w:gridCol w:w="142"/>
        <w:gridCol w:w="567"/>
        <w:gridCol w:w="486"/>
        <w:gridCol w:w="1357"/>
      </w:tblGrid>
      <w:tr w:rsidR="00066F23" w:rsidRPr="00735FBE" w14:paraId="716C660F" w14:textId="77777777" w:rsidTr="00115EC4">
        <w:trPr>
          <w:jc w:val="center"/>
        </w:trPr>
        <w:tc>
          <w:tcPr>
            <w:tcW w:w="2127" w:type="dxa"/>
            <w:vAlign w:val="center"/>
          </w:tcPr>
          <w:p w14:paraId="01263690" w14:textId="77777777" w:rsidR="00066F23" w:rsidRPr="00735FBE" w:rsidRDefault="00066F23" w:rsidP="002A1ADB">
            <w:pPr>
              <w:rPr>
                <w:rFonts w:ascii="Arial" w:hAnsi="Arial" w:cs="Arial"/>
              </w:rPr>
            </w:pPr>
            <w:r w:rsidRPr="00735FBE">
              <w:rPr>
                <w:rFonts w:ascii="Arial" w:eastAsia="NotDefSpecial" w:hAnsi="Arial" w:cs="Arial"/>
                <w:bCs/>
                <w:sz w:val="22"/>
                <w:szCs w:val="22"/>
              </w:rPr>
              <w:t>Proponente:</w:t>
            </w:r>
          </w:p>
        </w:tc>
        <w:tc>
          <w:tcPr>
            <w:tcW w:w="7796" w:type="dxa"/>
            <w:gridSpan w:val="6"/>
            <w:tcBorders>
              <w:top w:val="dotted" w:sz="4" w:space="0" w:color="000000"/>
              <w:left w:val="dotted" w:sz="4" w:space="0" w:color="000000"/>
              <w:bottom w:val="dotted" w:sz="4" w:space="0" w:color="000000"/>
              <w:right w:val="dotted" w:sz="4" w:space="0" w:color="000000"/>
            </w:tcBorders>
            <w:shd w:val="clear" w:color="auto" w:fill="F2F2F2"/>
            <w:vAlign w:val="center"/>
          </w:tcPr>
          <w:p w14:paraId="3207D468" w14:textId="77777777" w:rsidR="00066F23" w:rsidRPr="00735FBE" w:rsidRDefault="00066F23" w:rsidP="002A1ADB">
            <w:pPr>
              <w:snapToGrid w:val="0"/>
              <w:rPr>
                <w:rFonts w:ascii="Arial" w:eastAsia="NotDefSpecial" w:hAnsi="Arial" w:cs="Arial"/>
                <w:b/>
                <w:sz w:val="22"/>
                <w:szCs w:val="22"/>
              </w:rPr>
            </w:pPr>
          </w:p>
        </w:tc>
      </w:tr>
      <w:tr w:rsidR="00066F23" w:rsidRPr="00735FBE" w14:paraId="51F4CF07" w14:textId="77777777" w:rsidTr="00115EC4">
        <w:trPr>
          <w:jc w:val="center"/>
        </w:trPr>
        <w:tc>
          <w:tcPr>
            <w:tcW w:w="2127" w:type="dxa"/>
            <w:vAlign w:val="center"/>
          </w:tcPr>
          <w:p w14:paraId="66942F57" w14:textId="77777777" w:rsidR="00066F23" w:rsidRPr="00735FBE" w:rsidRDefault="00066F23" w:rsidP="002A1ADB">
            <w:pPr>
              <w:snapToGrid w:val="0"/>
              <w:rPr>
                <w:rFonts w:ascii="Arial" w:eastAsia="NotDefSpecial" w:hAnsi="Arial" w:cs="Arial"/>
                <w:b/>
                <w:bCs/>
                <w:sz w:val="22"/>
                <w:szCs w:val="22"/>
              </w:rPr>
            </w:pPr>
          </w:p>
        </w:tc>
        <w:tc>
          <w:tcPr>
            <w:tcW w:w="7796" w:type="dxa"/>
            <w:gridSpan w:val="6"/>
            <w:tcBorders>
              <w:top w:val="dotted" w:sz="4" w:space="0" w:color="000000"/>
              <w:bottom w:val="dotted" w:sz="4" w:space="0" w:color="000000"/>
            </w:tcBorders>
            <w:vAlign w:val="center"/>
          </w:tcPr>
          <w:p w14:paraId="5DE915C3" w14:textId="77777777" w:rsidR="00066F23" w:rsidRPr="00735FBE" w:rsidRDefault="00066F23" w:rsidP="002A1ADB">
            <w:pPr>
              <w:snapToGrid w:val="0"/>
              <w:rPr>
                <w:rFonts w:ascii="Arial" w:eastAsia="NotDefSpecial" w:hAnsi="Arial" w:cs="Arial"/>
                <w:b/>
                <w:bCs/>
                <w:sz w:val="22"/>
                <w:szCs w:val="22"/>
              </w:rPr>
            </w:pPr>
          </w:p>
        </w:tc>
      </w:tr>
      <w:tr w:rsidR="00066F23" w:rsidRPr="00735FBE" w14:paraId="108D0803" w14:textId="77777777" w:rsidTr="00115EC4">
        <w:trPr>
          <w:jc w:val="center"/>
        </w:trPr>
        <w:tc>
          <w:tcPr>
            <w:tcW w:w="2127" w:type="dxa"/>
            <w:vAlign w:val="center"/>
          </w:tcPr>
          <w:p w14:paraId="37B71CAE" w14:textId="77777777" w:rsidR="00066F23" w:rsidRPr="00735FBE" w:rsidRDefault="00066F23" w:rsidP="002A1ADB">
            <w:pPr>
              <w:rPr>
                <w:rFonts w:ascii="Arial" w:hAnsi="Arial" w:cs="Arial"/>
              </w:rPr>
            </w:pPr>
            <w:r w:rsidRPr="00735FBE">
              <w:rPr>
                <w:rFonts w:ascii="Arial" w:eastAsia="NotDefSpecial" w:hAnsi="Arial" w:cs="Arial"/>
                <w:bCs/>
                <w:sz w:val="22"/>
                <w:szCs w:val="22"/>
              </w:rPr>
              <w:t>Il/La sottoscritto/a</w:t>
            </w:r>
          </w:p>
        </w:tc>
        <w:tc>
          <w:tcPr>
            <w:tcW w:w="7796" w:type="dxa"/>
            <w:gridSpan w:val="6"/>
            <w:tcBorders>
              <w:top w:val="dotted" w:sz="4" w:space="0" w:color="000000"/>
              <w:left w:val="dotted" w:sz="4" w:space="0" w:color="000000"/>
              <w:bottom w:val="dotted" w:sz="4" w:space="0" w:color="000000"/>
              <w:right w:val="dotted" w:sz="4" w:space="0" w:color="000000"/>
            </w:tcBorders>
            <w:shd w:val="clear" w:color="auto" w:fill="F2F2F2"/>
            <w:vAlign w:val="center"/>
          </w:tcPr>
          <w:p w14:paraId="06D41096" w14:textId="77777777" w:rsidR="00066F23" w:rsidRPr="00735FBE" w:rsidRDefault="00066F23" w:rsidP="002A1ADB">
            <w:pPr>
              <w:snapToGrid w:val="0"/>
              <w:rPr>
                <w:rFonts w:ascii="Arial" w:eastAsia="NotDefSpecial" w:hAnsi="Arial" w:cs="Arial"/>
                <w:b/>
                <w:sz w:val="22"/>
                <w:szCs w:val="22"/>
              </w:rPr>
            </w:pPr>
          </w:p>
        </w:tc>
      </w:tr>
      <w:tr w:rsidR="00066F23" w:rsidRPr="00735FBE" w14:paraId="7CB1EC9C" w14:textId="77777777" w:rsidTr="00115EC4">
        <w:trPr>
          <w:jc w:val="center"/>
        </w:trPr>
        <w:tc>
          <w:tcPr>
            <w:tcW w:w="2127" w:type="dxa"/>
            <w:vAlign w:val="center"/>
          </w:tcPr>
          <w:p w14:paraId="0D791370" w14:textId="77777777" w:rsidR="00066F23" w:rsidRPr="00735FBE" w:rsidRDefault="00066F23" w:rsidP="002A1ADB">
            <w:pPr>
              <w:snapToGrid w:val="0"/>
              <w:rPr>
                <w:rFonts w:ascii="Arial" w:eastAsia="NotDefSpecial" w:hAnsi="Arial" w:cs="Arial"/>
                <w:b/>
                <w:bCs/>
                <w:sz w:val="22"/>
                <w:szCs w:val="22"/>
              </w:rPr>
            </w:pPr>
          </w:p>
        </w:tc>
        <w:tc>
          <w:tcPr>
            <w:tcW w:w="7796" w:type="dxa"/>
            <w:gridSpan w:val="6"/>
            <w:tcBorders>
              <w:top w:val="dotted" w:sz="4" w:space="0" w:color="000000"/>
            </w:tcBorders>
            <w:vAlign w:val="center"/>
          </w:tcPr>
          <w:p w14:paraId="78EB79F0" w14:textId="77777777" w:rsidR="00066F23" w:rsidRPr="00735FBE" w:rsidRDefault="00066F23" w:rsidP="002A1ADB">
            <w:pPr>
              <w:snapToGrid w:val="0"/>
              <w:rPr>
                <w:rFonts w:ascii="Arial" w:eastAsia="NotDefSpecial" w:hAnsi="Arial" w:cs="Arial"/>
                <w:b/>
                <w:bCs/>
                <w:sz w:val="22"/>
                <w:szCs w:val="22"/>
              </w:rPr>
            </w:pPr>
          </w:p>
        </w:tc>
      </w:tr>
      <w:tr w:rsidR="00066F23" w:rsidRPr="00735FBE" w14:paraId="523A37AB" w14:textId="77777777" w:rsidTr="00115EC4">
        <w:trPr>
          <w:jc w:val="center"/>
        </w:trPr>
        <w:tc>
          <w:tcPr>
            <w:tcW w:w="2127" w:type="dxa"/>
            <w:vAlign w:val="center"/>
          </w:tcPr>
          <w:p w14:paraId="50CF29C3" w14:textId="77777777" w:rsidR="00066F23" w:rsidRPr="00735FBE" w:rsidRDefault="00066F23" w:rsidP="002A1ADB">
            <w:pPr>
              <w:rPr>
                <w:rFonts w:ascii="Arial" w:hAnsi="Arial" w:cs="Arial"/>
              </w:rPr>
            </w:pPr>
            <w:r w:rsidRPr="00735FBE">
              <w:rPr>
                <w:rFonts w:ascii="Arial" w:eastAsia="NotDefSpecial" w:hAnsi="Arial" w:cs="Arial"/>
                <w:bCs/>
                <w:sz w:val="22"/>
                <w:szCs w:val="22"/>
              </w:rPr>
              <w:t xml:space="preserve">Nato/a </w:t>
            </w:r>
            <w:proofErr w:type="spellStart"/>
            <w:r w:rsidRPr="00735FBE">
              <w:rPr>
                <w:rFonts w:ascii="Arial" w:eastAsia="NotDefSpecial" w:hAnsi="Arial" w:cs="Arial"/>
                <w:bCs/>
                <w:sz w:val="22"/>
                <w:szCs w:val="22"/>
              </w:rPr>
              <w:t>a</w:t>
            </w:r>
            <w:proofErr w:type="spellEnd"/>
          </w:p>
        </w:tc>
        <w:tc>
          <w:tcPr>
            <w:tcW w:w="4536" w:type="dxa"/>
            <w:tcBorders>
              <w:top w:val="dotted" w:sz="4" w:space="0" w:color="000000"/>
              <w:left w:val="dotted" w:sz="4" w:space="0" w:color="000000"/>
              <w:bottom w:val="dotted" w:sz="4" w:space="0" w:color="000000"/>
            </w:tcBorders>
            <w:shd w:val="clear" w:color="auto" w:fill="F2F2F2"/>
            <w:vAlign w:val="center"/>
          </w:tcPr>
          <w:p w14:paraId="3681F8E1" w14:textId="77777777" w:rsidR="00066F23" w:rsidRPr="00735FBE" w:rsidRDefault="00066F23" w:rsidP="002A1ADB">
            <w:pPr>
              <w:snapToGrid w:val="0"/>
              <w:rPr>
                <w:rFonts w:ascii="Arial" w:eastAsia="NotDefSpecial" w:hAnsi="Arial" w:cs="Arial"/>
                <w:b/>
                <w:sz w:val="22"/>
                <w:szCs w:val="22"/>
              </w:rPr>
            </w:pPr>
          </w:p>
        </w:tc>
        <w:tc>
          <w:tcPr>
            <w:tcW w:w="850" w:type="dxa"/>
            <w:gridSpan w:val="2"/>
            <w:tcBorders>
              <w:left w:val="dotted" w:sz="4" w:space="0" w:color="000000"/>
            </w:tcBorders>
            <w:vAlign w:val="center"/>
          </w:tcPr>
          <w:p w14:paraId="33359DD1" w14:textId="77777777" w:rsidR="00066F23" w:rsidRPr="00735FBE" w:rsidRDefault="00066F23" w:rsidP="002A1ADB">
            <w:pPr>
              <w:rPr>
                <w:rFonts w:ascii="Arial" w:hAnsi="Arial" w:cs="Arial"/>
              </w:rPr>
            </w:pPr>
            <w:r w:rsidRPr="00735FBE">
              <w:rPr>
                <w:rFonts w:ascii="Arial" w:eastAsia="NotDefSpecial" w:hAnsi="Arial" w:cs="Arial"/>
                <w:bCs/>
                <w:sz w:val="22"/>
                <w:szCs w:val="22"/>
              </w:rPr>
              <w:t>Prov.</w:t>
            </w:r>
          </w:p>
        </w:tc>
        <w:tc>
          <w:tcPr>
            <w:tcW w:w="567" w:type="dxa"/>
            <w:tcBorders>
              <w:top w:val="dotted" w:sz="4" w:space="0" w:color="000000"/>
              <w:left w:val="dotted" w:sz="4" w:space="0" w:color="000000"/>
              <w:bottom w:val="dotted" w:sz="4" w:space="0" w:color="000000"/>
            </w:tcBorders>
            <w:shd w:val="clear" w:color="auto" w:fill="F2F2F2"/>
            <w:vAlign w:val="center"/>
          </w:tcPr>
          <w:p w14:paraId="2AF418BE" w14:textId="77777777" w:rsidR="00066F23" w:rsidRPr="00735FBE" w:rsidRDefault="00066F23" w:rsidP="002A1ADB">
            <w:pPr>
              <w:snapToGrid w:val="0"/>
              <w:rPr>
                <w:rFonts w:ascii="Arial" w:eastAsia="NotDefSpecial" w:hAnsi="Arial" w:cs="Arial"/>
                <w:b/>
                <w:sz w:val="22"/>
                <w:szCs w:val="22"/>
              </w:rPr>
            </w:pPr>
          </w:p>
        </w:tc>
        <w:tc>
          <w:tcPr>
            <w:tcW w:w="486" w:type="dxa"/>
            <w:tcBorders>
              <w:left w:val="dotted" w:sz="4" w:space="0" w:color="000000"/>
            </w:tcBorders>
            <w:vAlign w:val="center"/>
          </w:tcPr>
          <w:p w14:paraId="7166053D" w14:textId="77777777" w:rsidR="00066F23" w:rsidRPr="00735FBE" w:rsidRDefault="00066F23" w:rsidP="002A1ADB">
            <w:pPr>
              <w:rPr>
                <w:rFonts w:ascii="Arial" w:hAnsi="Arial" w:cs="Arial"/>
              </w:rPr>
            </w:pPr>
            <w:r w:rsidRPr="00735FBE">
              <w:rPr>
                <w:rFonts w:ascii="Arial" w:eastAsia="NotDefSpecial" w:hAnsi="Arial" w:cs="Arial"/>
                <w:bCs/>
                <w:sz w:val="22"/>
                <w:szCs w:val="22"/>
              </w:rPr>
              <w:t>il</w:t>
            </w:r>
          </w:p>
        </w:tc>
        <w:tc>
          <w:tcPr>
            <w:tcW w:w="1357" w:type="dxa"/>
            <w:tcBorders>
              <w:top w:val="dotted" w:sz="4" w:space="0" w:color="000000"/>
              <w:left w:val="dotted" w:sz="4" w:space="0" w:color="000000"/>
              <w:bottom w:val="dotted" w:sz="4" w:space="0" w:color="000000"/>
              <w:right w:val="dotted" w:sz="4" w:space="0" w:color="000000"/>
            </w:tcBorders>
            <w:shd w:val="clear" w:color="auto" w:fill="F2F2F2"/>
            <w:vAlign w:val="center"/>
          </w:tcPr>
          <w:p w14:paraId="71E3FBA7" w14:textId="19A58866" w:rsidR="00066F23" w:rsidRPr="00735FBE" w:rsidRDefault="00066F23" w:rsidP="002A1ADB">
            <w:pPr>
              <w:snapToGrid w:val="0"/>
              <w:rPr>
                <w:rFonts w:ascii="Arial" w:eastAsia="NotDefSpecial" w:hAnsi="Arial" w:cs="Arial"/>
                <w:b/>
                <w:bCs/>
                <w:sz w:val="22"/>
                <w:szCs w:val="22"/>
              </w:rPr>
            </w:pPr>
          </w:p>
        </w:tc>
      </w:tr>
      <w:tr w:rsidR="00066F23" w:rsidRPr="00735FBE" w14:paraId="3A636002" w14:textId="77777777" w:rsidTr="00115EC4">
        <w:trPr>
          <w:jc w:val="center"/>
        </w:trPr>
        <w:tc>
          <w:tcPr>
            <w:tcW w:w="2127" w:type="dxa"/>
            <w:vAlign w:val="center"/>
          </w:tcPr>
          <w:p w14:paraId="1E767AA8" w14:textId="77777777" w:rsidR="00066F23" w:rsidRPr="00735FBE" w:rsidRDefault="00066F23" w:rsidP="002A1ADB">
            <w:pPr>
              <w:snapToGrid w:val="0"/>
              <w:rPr>
                <w:rFonts w:ascii="Arial" w:eastAsia="NotDefSpecial" w:hAnsi="Arial" w:cs="Arial"/>
                <w:b/>
                <w:bCs/>
                <w:sz w:val="22"/>
                <w:szCs w:val="22"/>
              </w:rPr>
            </w:pPr>
          </w:p>
        </w:tc>
        <w:tc>
          <w:tcPr>
            <w:tcW w:w="4536" w:type="dxa"/>
            <w:tcBorders>
              <w:top w:val="dotted" w:sz="4" w:space="0" w:color="000000"/>
              <w:bottom w:val="dotted" w:sz="4" w:space="0" w:color="000000"/>
            </w:tcBorders>
            <w:vAlign w:val="center"/>
          </w:tcPr>
          <w:p w14:paraId="424C4936" w14:textId="77777777" w:rsidR="00066F23" w:rsidRPr="00735FBE" w:rsidRDefault="00066F23" w:rsidP="002A1ADB">
            <w:pPr>
              <w:snapToGrid w:val="0"/>
              <w:rPr>
                <w:rFonts w:ascii="Arial" w:eastAsia="NotDefSpecial" w:hAnsi="Arial" w:cs="Arial"/>
                <w:b/>
                <w:bCs/>
                <w:sz w:val="22"/>
                <w:szCs w:val="22"/>
              </w:rPr>
            </w:pPr>
          </w:p>
        </w:tc>
        <w:tc>
          <w:tcPr>
            <w:tcW w:w="708" w:type="dxa"/>
            <w:tcBorders>
              <w:bottom w:val="dotted" w:sz="4" w:space="0" w:color="000000"/>
            </w:tcBorders>
            <w:vAlign w:val="center"/>
          </w:tcPr>
          <w:p w14:paraId="03A16FB7" w14:textId="77777777" w:rsidR="00066F23" w:rsidRPr="00735FBE" w:rsidRDefault="00066F23" w:rsidP="002A1ADB">
            <w:pPr>
              <w:snapToGrid w:val="0"/>
              <w:rPr>
                <w:rFonts w:ascii="Arial" w:eastAsia="NotDefSpecial" w:hAnsi="Arial" w:cs="Arial"/>
                <w:b/>
                <w:bCs/>
                <w:sz w:val="22"/>
                <w:szCs w:val="22"/>
              </w:rPr>
            </w:pPr>
          </w:p>
        </w:tc>
        <w:tc>
          <w:tcPr>
            <w:tcW w:w="709" w:type="dxa"/>
            <w:gridSpan w:val="2"/>
            <w:tcBorders>
              <w:bottom w:val="dotted" w:sz="4" w:space="0" w:color="000000"/>
            </w:tcBorders>
            <w:vAlign w:val="center"/>
          </w:tcPr>
          <w:p w14:paraId="634783D0" w14:textId="77777777" w:rsidR="00066F23" w:rsidRPr="00735FBE" w:rsidRDefault="00066F23" w:rsidP="002A1ADB">
            <w:pPr>
              <w:snapToGrid w:val="0"/>
              <w:rPr>
                <w:rFonts w:ascii="Arial" w:eastAsia="NotDefSpecial" w:hAnsi="Arial" w:cs="Arial"/>
                <w:b/>
                <w:bCs/>
                <w:sz w:val="22"/>
                <w:szCs w:val="22"/>
              </w:rPr>
            </w:pPr>
          </w:p>
        </w:tc>
        <w:tc>
          <w:tcPr>
            <w:tcW w:w="486" w:type="dxa"/>
            <w:tcBorders>
              <w:bottom w:val="dotted" w:sz="4" w:space="0" w:color="000000"/>
            </w:tcBorders>
            <w:vAlign w:val="center"/>
          </w:tcPr>
          <w:p w14:paraId="4998B594" w14:textId="77777777" w:rsidR="00066F23" w:rsidRPr="00735FBE" w:rsidRDefault="00066F23" w:rsidP="002A1ADB">
            <w:pPr>
              <w:snapToGrid w:val="0"/>
              <w:rPr>
                <w:rFonts w:ascii="Arial" w:eastAsia="NotDefSpecial" w:hAnsi="Arial" w:cs="Arial"/>
                <w:b/>
                <w:bCs/>
                <w:sz w:val="22"/>
                <w:szCs w:val="22"/>
              </w:rPr>
            </w:pPr>
          </w:p>
        </w:tc>
        <w:tc>
          <w:tcPr>
            <w:tcW w:w="1357" w:type="dxa"/>
            <w:tcBorders>
              <w:bottom w:val="dotted" w:sz="4" w:space="0" w:color="000000"/>
            </w:tcBorders>
            <w:vAlign w:val="center"/>
          </w:tcPr>
          <w:p w14:paraId="027AC1A4" w14:textId="77777777" w:rsidR="00066F23" w:rsidRPr="00735FBE" w:rsidRDefault="00066F23" w:rsidP="002A1ADB">
            <w:pPr>
              <w:snapToGrid w:val="0"/>
              <w:rPr>
                <w:rFonts w:ascii="Arial" w:eastAsia="NotDefSpecial" w:hAnsi="Arial" w:cs="Arial"/>
                <w:bCs/>
                <w:sz w:val="22"/>
                <w:szCs w:val="22"/>
              </w:rPr>
            </w:pPr>
          </w:p>
        </w:tc>
      </w:tr>
      <w:tr w:rsidR="00066F23" w:rsidRPr="00735FBE" w14:paraId="112CAD39" w14:textId="77777777" w:rsidTr="00115EC4">
        <w:trPr>
          <w:jc w:val="center"/>
        </w:trPr>
        <w:tc>
          <w:tcPr>
            <w:tcW w:w="2127" w:type="dxa"/>
            <w:vAlign w:val="center"/>
          </w:tcPr>
          <w:p w14:paraId="116705BF" w14:textId="724FB4C2" w:rsidR="00066F23" w:rsidRPr="00735FBE" w:rsidRDefault="00066F23" w:rsidP="002A1ADB">
            <w:pPr>
              <w:rPr>
                <w:rFonts w:ascii="Arial" w:hAnsi="Arial" w:cs="Arial"/>
              </w:rPr>
            </w:pPr>
            <w:r w:rsidRPr="00735FBE">
              <w:rPr>
                <w:rFonts w:ascii="Arial" w:eastAsia="NotDefSpecial" w:hAnsi="Arial" w:cs="Arial"/>
                <w:bCs/>
                <w:sz w:val="22"/>
                <w:szCs w:val="22"/>
              </w:rPr>
              <w:t>C</w:t>
            </w:r>
            <w:r w:rsidR="00006653">
              <w:rPr>
                <w:rFonts w:ascii="Arial" w:eastAsia="NotDefSpecial" w:hAnsi="Arial" w:cs="Arial"/>
                <w:bCs/>
                <w:sz w:val="22"/>
                <w:szCs w:val="22"/>
              </w:rPr>
              <w:t>.F.</w:t>
            </w:r>
          </w:p>
        </w:tc>
        <w:tc>
          <w:tcPr>
            <w:tcW w:w="7796" w:type="dxa"/>
            <w:gridSpan w:val="6"/>
            <w:tcBorders>
              <w:top w:val="dotted" w:sz="4" w:space="0" w:color="000000"/>
              <w:left w:val="dotted" w:sz="4" w:space="0" w:color="000000"/>
              <w:bottom w:val="dotted" w:sz="4" w:space="0" w:color="000000"/>
              <w:right w:val="dotted" w:sz="4" w:space="0" w:color="000000"/>
            </w:tcBorders>
            <w:shd w:val="clear" w:color="auto" w:fill="F2F2F2"/>
            <w:vAlign w:val="center"/>
          </w:tcPr>
          <w:p w14:paraId="385432C6" w14:textId="77777777" w:rsidR="00066F23" w:rsidRPr="00735FBE" w:rsidRDefault="00066F23" w:rsidP="002A1ADB">
            <w:pPr>
              <w:snapToGrid w:val="0"/>
              <w:rPr>
                <w:rFonts w:ascii="Arial" w:eastAsia="NotDefSpecial" w:hAnsi="Arial" w:cs="Arial"/>
                <w:b/>
                <w:sz w:val="22"/>
                <w:szCs w:val="22"/>
              </w:rPr>
            </w:pPr>
          </w:p>
        </w:tc>
      </w:tr>
    </w:tbl>
    <w:p w14:paraId="1F6D4D82" w14:textId="77777777" w:rsidR="00992A6F" w:rsidRPr="00735FBE" w:rsidRDefault="00992A6F" w:rsidP="00FF56DC">
      <w:pPr>
        <w:jc w:val="center"/>
        <w:rPr>
          <w:rFonts w:ascii="Arial" w:eastAsia="Gill Sans MT" w:hAnsi="Arial" w:cs="Arial"/>
          <w:b/>
          <w:bCs/>
          <w:color w:val="000000"/>
          <w:szCs w:val="22"/>
        </w:rPr>
      </w:pPr>
    </w:p>
    <w:p w14:paraId="75702459" w14:textId="77777777" w:rsidR="00E2729D" w:rsidRPr="00735FBE" w:rsidRDefault="00E2729D">
      <w:pPr>
        <w:rPr>
          <w:rFonts w:ascii="Arial" w:eastAsia="NotDefSpecial" w:hAnsi="Arial" w:cs="Arial"/>
          <w:b/>
          <w:sz w:val="22"/>
          <w:szCs w:val="22"/>
        </w:rPr>
      </w:pPr>
    </w:p>
    <w:p w14:paraId="6A2F66EF" w14:textId="696028BF" w:rsidR="00E2729D" w:rsidRPr="009A0E8E" w:rsidRDefault="00E2729D">
      <w:pPr>
        <w:jc w:val="both"/>
        <w:rPr>
          <w:rFonts w:ascii="Arial" w:hAnsi="Arial" w:cs="Arial"/>
          <w:sz w:val="22"/>
          <w:szCs w:val="22"/>
        </w:rPr>
      </w:pPr>
      <w:r w:rsidRPr="009A0E8E">
        <w:rPr>
          <w:rFonts w:ascii="Arial" w:hAnsi="Arial" w:cs="Arial"/>
          <w:sz w:val="22"/>
          <w:szCs w:val="22"/>
        </w:rPr>
        <w:t>in qualità di legale rappresentante/soggetto delegato munito dei poteri di firma</w:t>
      </w:r>
      <w:r w:rsidR="00FF56DC" w:rsidRPr="009A0E8E">
        <w:rPr>
          <w:rFonts w:ascii="Arial" w:hAnsi="Arial" w:cs="Arial"/>
          <w:sz w:val="22"/>
          <w:szCs w:val="22"/>
        </w:rPr>
        <w:t>,</w:t>
      </w:r>
    </w:p>
    <w:p w14:paraId="378CE1BA" w14:textId="77777777" w:rsidR="00E2729D" w:rsidRPr="00735FBE" w:rsidRDefault="00E2729D">
      <w:pPr>
        <w:pStyle w:val="Titolo21"/>
        <w:numPr>
          <w:ilvl w:val="1"/>
          <w:numId w:val="1"/>
        </w:numPr>
        <w:ind w:left="152"/>
        <w:jc w:val="center"/>
        <w:rPr>
          <w:rFonts w:eastAsia="NotDefSpecial"/>
          <w:i/>
          <w:sz w:val="22"/>
          <w:szCs w:val="22"/>
          <w:lang w:val="it-IT"/>
        </w:rPr>
      </w:pPr>
    </w:p>
    <w:p w14:paraId="32BC5C8F" w14:textId="39A73236" w:rsidR="00E2729D" w:rsidRPr="00A60B78" w:rsidRDefault="00E2729D">
      <w:pPr>
        <w:pStyle w:val="Titolo21"/>
        <w:numPr>
          <w:ilvl w:val="1"/>
          <w:numId w:val="1"/>
        </w:numPr>
        <w:ind w:left="152"/>
        <w:jc w:val="center"/>
        <w:rPr>
          <w:iCs/>
        </w:rPr>
      </w:pPr>
      <w:r w:rsidRPr="00A60B78">
        <w:rPr>
          <w:iCs/>
          <w:sz w:val="22"/>
          <w:szCs w:val="22"/>
        </w:rPr>
        <w:t>PRESO ATTO</w:t>
      </w:r>
      <w:r w:rsidR="002A273C" w:rsidRPr="00A60B78">
        <w:rPr>
          <w:iCs/>
          <w:sz w:val="22"/>
          <w:szCs w:val="22"/>
        </w:rPr>
        <w:t xml:space="preserve"> </w:t>
      </w:r>
      <w:proofErr w:type="spellStart"/>
      <w:r w:rsidR="00993082">
        <w:rPr>
          <w:iCs/>
          <w:sz w:val="22"/>
          <w:szCs w:val="22"/>
        </w:rPr>
        <w:t>c</w:t>
      </w:r>
      <w:r w:rsidR="00993082" w:rsidRPr="00A60B78">
        <w:rPr>
          <w:iCs/>
          <w:sz w:val="22"/>
          <w:szCs w:val="22"/>
        </w:rPr>
        <w:t>he</w:t>
      </w:r>
      <w:proofErr w:type="spellEnd"/>
    </w:p>
    <w:p w14:paraId="7F37B86E" w14:textId="77777777" w:rsidR="00E2729D" w:rsidRPr="00735FBE" w:rsidRDefault="00E2729D">
      <w:pPr>
        <w:jc w:val="both"/>
        <w:rPr>
          <w:rFonts w:ascii="Arial" w:eastAsia="NotDefSpecial" w:hAnsi="Arial" w:cs="Arial"/>
          <w:i/>
          <w:sz w:val="22"/>
          <w:szCs w:val="22"/>
        </w:rPr>
      </w:pPr>
    </w:p>
    <w:p w14:paraId="2023ED57" w14:textId="62E4B024" w:rsidR="00E23E4E" w:rsidRDefault="00E23E4E" w:rsidP="00BA1EC0">
      <w:pPr>
        <w:numPr>
          <w:ilvl w:val="0"/>
          <w:numId w:val="2"/>
        </w:numPr>
        <w:ind w:right="-75"/>
        <w:jc w:val="both"/>
        <w:rPr>
          <w:rFonts w:ascii="Arial" w:eastAsia="NotDefSpecial" w:hAnsi="Arial" w:cs="Arial"/>
          <w:sz w:val="22"/>
          <w:szCs w:val="22"/>
        </w:rPr>
      </w:pPr>
      <w:r w:rsidRPr="00735FBE">
        <w:rPr>
          <w:rFonts w:ascii="Arial" w:eastAsia="NotDefSpecial" w:hAnsi="Arial" w:cs="Arial"/>
          <w:sz w:val="22"/>
          <w:szCs w:val="22"/>
        </w:rPr>
        <w:t>C</w:t>
      </w:r>
      <w:r w:rsidR="00E2729D" w:rsidRPr="00735FBE">
        <w:rPr>
          <w:rFonts w:ascii="Arial" w:eastAsia="NotDefSpecial" w:hAnsi="Arial" w:cs="Arial"/>
          <w:sz w:val="22"/>
          <w:szCs w:val="22"/>
        </w:rPr>
        <w:t>he</w:t>
      </w:r>
      <w:r>
        <w:rPr>
          <w:rFonts w:ascii="Arial" w:eastAsia="NotDefSpecial" w:hAnsi="Arial" w:cs="Arial"/>
          <w:sz w:val="22"/>
          <w:szCs w:val="22"/>
        </w:rPr>
        <w:t xml:space="preserve"> con Determinazione </w:t>
      </w:r>
    </w:p>
    <w:p w14:paraId="48EC4708" w14:textId="77777777" w:rsidR="00E23E4E" w:rsidRDefault="00E23E4E" w:rsidP="00E23E4E">
      <w:pPr>
        <w:ind w:left="360" w:right="-75"/>
        <w:jc w:val="both"/>
        <w:rPr>
          <w:rFonts w:ascii="Arial" w:eastAsia="NotDefSpecial" w:hAnsi="Arial" w:cs="Arial"/>
          <w:sz w:val="22"/>
          <w:szCs w:val="22"/>
        </w:rPr>
      </w:pPr>
    </w:p>
    <w:tbl>
      <w:tblPr>
        <w:tblW w:w="10282" w:type="dxa"/>
        <w:jc w:val="center"/>
        <w:tblLook w:val="01E0" w:firstRow="1" w:lastRow="1" w:firstColumn="1" w:lastColumn="1" w:noHBand="0" w:noVBand="0"/>
      </w:tblPr>
      <w:tblGrid>
        <w:gridCol w:w="1840"/>
        <w:gridCol w:w="3339"/>
        <w:gridCol w:w="982"/>
        <w:gridCol w:w="4121"/>
      </w:tblGrid>
      <w:tr w:rsidR="00E23E4E" w:rsidRPr="00A20E33" w14:paraId="3468BAC3" w14:textId="77777777" w:rsidTr="00EE7802">
        <w:trPr>
          <w:trHeight w:hRule="exact" w:val="284"/>
          <w:jc w:val="center"/>
        </w:trPr>
        <w:tc>
          <w:tcPr>
            <w:tcW w:w="1840" w:type="dxa"/>
            <w:tcBorders>
              <w:right w:val="dotted" w:sz="4" w:space="0" w:color="auto"/>
            </w:tcBorders>
            <w:vAlign w:val="center"/>
          </w:tcPr>
          <w:p w14:paraId="330F224A" w14:textId="75BB2D75" w:rsidR="00E23E4E" w:rsidRPr="00A20E33" w:rsidRDefault="00E23E4E" w:rsidP="00EE7802">
            <w:pPr>
              <w:pStyle w:val="NormaleWeb"/>
              <w:spacing w:before="0" w:after="0"/>
              <w:rPr>
                <w:rFonts w:ascii="Arial" w:hAnsi="Arial"/>
                <w:szCs w:val="22"/>
              </w:rPr>
            </w:pPr>
            <w:r w:rsidRPr="00A20E33">
              <w:rPr>
                <w:rFonts w:ascii="Arial" w:hAnsi="Arial"/>
                <w:bCs/>
                <w:iCs/>
                <w:szCs w:val="22"/>
              </w:rPr>
              <w:t>n.</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66A333A4" w14:textId="77777777" w:rsidR="00E23E4E" w:rsidRPr="00A20E33" w:rsidRDefault="00E23E4E" w:rsidP="00EE7802">
            <w:pPr>
              <w:pStyle w:val="NormaleWeb"/>
              <w:spacing w:before="60" w:after="60"/>
              <w:rPr>
                <w:rFonts w:ascii="Arial" w:hAnsi="Arial"/>
                <w:szCs w:val="22"/>
              </w:rPr>
            </w:pPr>
          </w:p>
        </w:tc>
        <w:tc>
          <w:tcPr>
            <w:tcW w:w="982" w:type="dxa"/>
            <w:tcBorders>
              <w:left w:val="dotted" w:sz="4" w:space="0" w:color="auto"/>
              <w:right w:val="dotted" w:sz="4" w:space="0" w:color="auto"/>
            </w:tcBorders>
            <w:vAlign w:val="center"/>
          </w:tcPr>
          <w:p w14:paraId="1E0114B7" w14:textId="77777777" w:rsidR="00E23E4E" w:rsidRPr="00A20E33" w:rsidRDefault="00E23E4E" w:rsidP="00EE7802">
            <w:pPr>
              <w:pStyle w:val="NormaleWeb"/>
              <w:spacing w:before="0" w:after="0"/>
              <w:rPr>
                <w:rFonts w:ascii="Arial" w:hAnsi="Arial"/>
                <w:szCs w:val="22"/>
              </w:rPr>
            </w:pPr>
            <w:r w:rsidRPr="00A20E33">
              <w:rPr>
                <w:rFonts w:ascii="Arial" w:hAnsi="Arial"/>
                <w:bCs/>
                <w:iCs/>
                <w:szCs w:val="22"/>
              </w:rPr>
              <w:t>del</w:t>
            </w:r>
          </w:p>
        </w:tc>
        <w:tc>
          <w:tcPr>
            <w:tcW w:w="4121" w:type="dxa"/>
            <w:tcBorders>
              <w:top w:val="dotted" w:sz="4" w:space="0" w:color="auto"/>
              <w:left w:val="dotted" w:sz="4" w:space="0" w:color="auto"/>
              <w:bottom w:val="dotted" w:sz="4" w:space="0" w:color="auto"/>
              <w:right w:val="dotted" w:sz="4" w:space="0" w:color="auto"/>
            </w:tcBorders>
            <w:shd w:val="clear" w:color="auto" w:fill="E6E6E6"/>
            <w:vAlign w:val="center"/>
          </w:tcPr>
          <w:p w14:paraId="2A8466CE" w14:textId="77777777" w:rsidR="00E23E4E" w:rsidRPr="00A20E33" w:rsidRDefault="00E23E4E" w:rsidP="00EE7802">
            <w:pPr>
              <w:pStyle w:val="NormaleWeb"/>
              <w:spacing w:before="60" w:after="60"/>
              <w:rPr>
                <w:rFonts w:ascii="Arial" w:hAnsi="Arial"/>
                <w:szCs w:val="22"/>
              </w:rPr>
            </w:pPr>
          </w:p>
        </w:tc>
      </w:tr>
    </w:tbl>
    <w:p w14:paraId="0967645A" w14:textId="77777777" w:rsidR="00E23E4E" w:rsidRDefault="00E23E4E" w:rsidP="00E23E4E">
      <w:pPr>
        <w:ind w:left="360" w:right="-75"/>
        <w:jc w:val="both"/>
        <w:rPr>
          <w:rFonts w:ascii="Arial" w:eastAsia="NotDefSpecial" w:hAnsi="Arial" w:cs="Arial"/>
          <w:sz w:val="22"/>
          <w:szCs w:val="22"/>
        </w:rPr>
      </w:pPr>
    </w:p>
    <w:p w14:paraId="17AB560A" w14:textId="7A463D00" w:rsidR="002E166E" w:rsidRDefault="00E2729D" w:rsidP="00B50DB0">
      <w:pPr>
        <w:ind w:left="360" w:right="-75"/>
        <w:jc w:val="both"/>
        <w:rPr>
          <w:rFonts w:ascii="Arial" w:eastAsia="NotDefSpecial" w:hAnsi="Arial" w:cs="Arial"/>
          <w:iCs/>
          <w:sz w:val="22"/>
          <w:szCs w:val="22"/>
        </w:rPr>
      </w:pPr>
      <w:r w:rsidRPr="00E23E4E">
        <w:rPr>
          <w:rFonts w:ascii="Arial" w:eastAsia="NotDefSpecial" w:hAnsi="Arial" w:cs="Arial"/>
          <w:sz w:val="22"/>
          <w:szCs w:val="22"/>
        </w:rPr>
        <w:t xml:space="preserve">la Regione Lazio </w:t>
      </w:r>
      <w:r w:rsidR="00725D36" w:rsidRPr="00E23E4E">
        <w:rPr>
          <w:rFonts w:ascii="Arial" w:eastAsia="NotDefSpecial" w:hAnsi="Arial" w:cs="Arial"/>
          <w:sz w:val="22"/>
          <w:szCs w:val="22"/>
        </w:rPr>
        <w:t xml:space="preserve">ha approvato </w:t>
      </w:r>
      <w:r w:rsidR="00FF56DC" w:rsidRPr="00391121">
        <w:rPr>
          <w:rFonts w:ascii="Arial" w:eastAsia="NotDefSpecial" w:hAnsi="Arial" w:cs="Arial"/>
          <w:b/>
          <w:bCs/>
          <w:sz w:val="22"/>
          <w:szCs w:val="22"/>
        </w:rPr>
        <w:t>l’Avviso pubblico</w:t>
      </w:r>
      <w:r w:rsidR="00FF56DC" w:rsidRPr="00E23E4E">
        <w:rPr>
          <w:rFonts w:ascii="Arial" w:eastAsia="NotDefSpecial" w:hAnsi="Arial" w:cs="Arial"/>
          <w:sz w:val="22"/>
          <w:szCs w:val="22"/>
        </w:rPr>
        <w:t xml:space="preserve"> per la presentazione di progetti relativi ai percorsi di </w:t>
      </w:r>
      <w:r w:rsidR="00CF66D9" w:rsidRPr="00E23E4E">
        <w:rPr>
          <w:rFonts w:ascii="Arial" w:eastAsia="NotDefSpecial" w:hAnsi="Arial" w:cs="Arial"/>
          <w:sz w:val="22"/>
          <w:szCs w:val="22"/>
        </w:rPr>
        <w:t>I</w:t>
      </w:r>
      <w:r w:rsidR="00FF56DC" w:rsidRPr="00E23E4E">
        <w:rPr>
          <w:rFonts w:ascii="Arial" w:eastAsia="NotDefSpecial" w:hAnsi="Arial" w:cs="Arial"/>
          <w:sz w:val="22"/>
          <w:szCs w:val="22"/>
        </w:rPr>
        <w:t xml:space="preserve">struzione e </w:t>
      </w:r>
      <w:r w:rsidR="00CF66D9" w:rsidRPr="00E23E4E">
        <w:rPr>
          <w:rFonts w:ascii="Arial" w:eastAsia="NotDefSpecial" w:hAnsi="Arial" w:cs="Arial"/>
          <w:sz w:val="22"/>
          <w:szCs w:val="22"/>
        </w:rPr>
        <w:t>F</w:t>
      </w:r>
      <w:r w:rsidR="00FF56DC" w:rsidRPr="00E23E4E">
        <w:rPr>
          <w:rFonts w:ascii="Arial" w:eastAsia="NotDefSpecial" w:hAnsi="Arial" w:cs="Arial"/>
          <w:sz w:val="22"/>
          <w:szCs w:val="22"/>
        </w:rPr>
        <w:t xml:space="preserve">ormazione </w:t>
      </w:r>
      <w:r w:rsidR="00CF66D9" w:rsidRPr="00E23E4E">
        <w:rPr>
          <w:rFonts w:ascii="Arial" w:eastAsia="NotDefSpecial" w:hAnsi="Arial" w:cs="Arial"/>
          <w:sz w:val="22"/>
          <w:szCs w:val="22"/>
        </w:rPr>
        <w:t>P</w:t>
      </w:r>
      <w:r w:rsidR="00FF56DC" w:rsidRPr="00E23E4E">
        <w:rPr>
          <w:rFonts w:ascii="Arial" w:eastAsia="NotDefSpecial" w:hAnsi="Arial" w:cs="Arial"/>
          <w:sz w:val="22"/>
          <w:szCs w:val="22"/>
        </w:rPr>
        <w:t xml:space="preserve">rofessionale (IeFP) con modalità di apprendimento duale </w:t>
      </w:r>
      <w:r w:rsidR="008D0817" w:rsidRPr="00E23E4E">
        <w:rPr>
          <w:rFonts w:ascii="Arial" w:eastAsia="NotDefSpecial" w:hAnsi="Arial" w:cs="Arial"/>
          <w:sz w:val="22"/>
          <w:szCs w:val="22"/>
        </w:rPr>
        <w:t xml:space="preserve">- </w:t>
      </w:r>
      <w:proofErr w:type="spellStart"/>
      <w:r w:rsidR="00C108E0" w:rsidRPr="00E23E4E">
        <w:rPr>
          <w:rFonts w:ascii="Arial" w:eastAsia="NotDefSpecial" w:hAnsi="Arial" w:cs="Arial"/>
          <w:sz w:val="22"/>
          <w:szCs w:val="22"/>
        </w:rPr>
        <w:t>a</w:t>
      </w:r>
      <w:r w:rsidR="00CE6608" w:rsidRPr="00E23E4E">
        <w:rPr>
          <w:rFonts w:ascii="Arial" w:eastAsia="NotDefSpecial" w:hAnsi="Arial" w:cs="Arial"/>
          <w:sz w:val="22"/>
          <w:szCs w:val="22"/>
        </w:rPr>
        <w:t>.f</w:t>
      </w:r>
      <w:proofErr w:type="spellEnd"/>
      <w:r w:rsidR="00CE6608" w:rsidRPr="00E23E4E">
        <w:rPr>
          <w:rFonts w:ascii="Arial" w:eastAsia="NotDefSpecial" w:hAnsi="Arial" w:cs="Arial"/>
          <w:sz w:val="22"/>
          <w:szCs w:val="22"/>
        </w:rPr>
        <w:t>.</w:t>
      </w:r>
      <w:r w:rsidR="00FF56DC" w:rsidRPr="00E23E4E">
        <w:rPr>
          <w:rFonts w:ascii="Arial" w:eastAsia="NotDefSpecial" w:hAnsi="Arial" w:cs="Arial"/>
          <w:sz w:val="22"/>
          <w:szCs w:val="22"/>
        </w:rPr>
        <w:t xml:space="preserve"> 202</w:t>
      </w:r>
      <w:r w:rsidR="00E82F7F" w:rsidRPr="00E23E4E">
        <w:rPr>
          <w:rFonts w:ascii="Arial" w:eastAsia="NotDefSpecial" w:hAnsi="Arial" w:cs="Arial"/>
          <w:sz w:val="22"/>
          <w:szCs w:val="22"/>
        </w:rPr>
        <w:t>6</w:t>
      </w:r>
      <w:r w:rsidR="00FF56DC" w:rsidRPr="00E23E4E">
        <w:rPr>
          <w:rFonts w:ascii="Arial" w:eastAsia="NotDefSpecial" w:hAnsi="Arial" w:cs="Arial"/>
          <w:sz w:val="22"/>
          <w:szCs w:val="22"/>
        </w:rPr>
        <w:t>/202</w:t>
      </w:r>
      <w:r w:rsidR="00E82F7F" w:rsidRPr="00E23E4E">
        <w:rPr>
          <w:rFonts w:ascii="Arial" w:eastAsia="NotDefSpecial" w:hAnsi="Arial" w:cs="Arial"/>
          <w:sz w:val="22"/>
          <w:szCs w:val="22"/>
        </w:rPr>
        <w:t>7</w:t>
      </w:r>
      <w:r w:rsidR="002E166E" w:rsidRPr="00E23E4E">
        <w:rPr>
          <w:rFonts w:ascii="Arial" w:eastAsia="NotDefSpecial" w:hAnsi="Arial" w:cs="Arial"/>
          <w:iCs/>
          <w:sz w:val="22"/>
          <w:szCs w:val="22"/>
        </w:rPr>
        <w:t>;</w:t>
      </w:r>
    </w:p>
    <w:p w14:paraId="4AB2FB1E" w14:textId="77777777" w:rsidR="00EB27D0" w:rsidRPr="00735FBE" w:rsidRDefault="00EB27D0" w:rsidP="003B6AFE">
      <w:pPr>
        <w:ind w:right="-75"/>
        <w:jc w:val="both"/>
        <w:rPr>
          <w:rFonts w:ascii="Arial" w:eastAsia="NotDefSpecial" w:hAnsi="Arial" w:cs="Arial"/>
          <w:sz w:val="22"/>
          <w:szCs w:val="22"/>
        </w:rPr>
      </w:pPr>
    </w:p>
    <w:p w14:paraId="4F58857D" w14:textId="77777777" w:rsidR="00E2729D" w:rsidRPr="00735FBE" w:rsidRDefault="00E2729D" w:rsidP="00BA1EC0">
      <w:pPr>
        <w:tabs>
          <w:tab w:val="left" w:pos="0"/>
        </w:tabs>
        <w:ind w:right="-75"/>
        <w:jc w:val="center"/>
        <w:rPr>
          <w:rFonts w:ascii="Arial" w:hAnsi="Arial" w:cs="Arial"/>
        </w:rPr>
      </w:pPr>
      <w:r w:rsidRPr="00735FBE">
        <w:rPr>
          <w:rFonts w:ascii="Arial" w:hAnsi="Arial" w:cs="Arial"/>
          <w:b/>
          <w:sz w:val="22"/>
          <w:szCs w:val="22"/>
        </w:rPr>
        <w:t>si impegna, ad ogni effetto di legge, a rispettare quanto riportato nell’articolato che segue:</w:t>
      </w:r>
    </w:p>
    <w:p w14:paraId="1205F337" w14:textId="77777777" w:rsidR="00E2729D" w:rsidRPr="00735FBE" w:rsidRDefault="00E2729D" w:rsidP="00BA1EC0">
      <w:pPr>
        <w:tabs>
          <w:tab w:val="left" w:pos="0"/>
        </w:tabs>
        <w:ind w:right="-75"/>
        <w:rPr>
          <w:rFonts w:ascii="Arial" w:eastAsia="NotDefSpecial" w:hAnsi="Arial" w:cs="Arial"/>
          <w:b/>
          <w:sz w:val="22"/>
          <w:szCs w:val="22"/>
        </w:rPr>
      </w:pPr>
    </w:p>
    <w:p w14:paraId="0950408D" w14:textId="77777777" w:rsidR="00E2729D" w:rsidRPr="00735FBE" w:rsidRDefault="00E2729D" w:rsidP="0056027A">
      <w:pPr>
        <w:tabs>
          <w:tab w:val="left" w:pos="284"/>
          <w:tab w:val="left" w:pos="7020"/>
          <w:tab w:val="left" w:pos="7200"/>
          <w:tab w:val="left" w:pos="8820"/>
        </w:tabs>
        <w:spacing w:after="120"/>
        <w:ind w:right="-75"/>
        <w:jc w:val="both"/>
        <w:rPr>
          <w:rFonts w:ascii="Arial" w:hAnsi="Arial" w:cs="Arial"/>
        </w:rPr>
      </w:pPr>
      <w:r w:rsidRPr="00735FBE">
        <w:rPr>
          <w:rFonts w:ascii="Arial" w:eastAsia="NotDefSpecial" w:hAnsi="Arial" w:cs="Arial"/>
          <w:b/>
          <w:sz w:val="22"/>
          <w:szCs w:val="22"/>
        </w:rPr>
        <w:t>ART.</w:t>
      </w:r>
      <w:r w:rsidR="0001714F" w:rsidRPr="00735FBE">
        <w:rPr>
          <w:rFonts w:ascii="Arial" w:eastAsia="NotDefSpecial" w:hAnsi="Arial" w:cs="Arial"/>
          <w:b/>
          <w:sz w:val="22"/>
          <w:szCs w:val="22"/>
        </w:rPr>
        <w:t xml:space="preserve"> </w:t>
      </w:r>
      <w:r w:rsidRPr="00735FBE">
        <w:rPr>
          <w:rFonts w:ascii="Arial" w:eastAsia="NotDefSpecial" w:hAnsi="Arial" w:cs="Arial"/>
          <w:b/>
          <w:sz w:val="22"/>
          <w:szCs w:val="22"/>
        </w:rPr>
        <w:t>1 - OGGETTO DELL’ATTO UNILATERALE DI IMPEGNO</w:t>
      </w:r>
    </w:p>
    <w:p w14:paraId="66C92435" w14:textId="37BAAF1C" w:rsidR="00380DB1" w:rsidRPr="00735FBE" w:rsidRDefault="00E2729D" w:rsidP="0056027A">
      <w:pPr>
        <w:pStyle w:val="Default"/>
        <w:tabs>
          <w:tab w:val="left" w:pos="284"/>
        </w:tabs>
        <w:spacing w:after="120"/>
        <w:ind w:right="-75"/>
        <w:jc w:val="both"/>
        <w:rPr>
          <w:i/>
          <w:sz w:val="22"/>
          <w:szCs w:val="22"/>
        </w:rPr>
      </w:pPr>
      <w:r w:rsidRPr="00735FBE">
        <w:rPr>
          <w:rFonts w:eastAsia="NotDefSpecial"/>
          <w:sz w:val="22"/>
          <w:szCs w:val="22"/>
        </w:rPr>
        <w:t>Il presente atto unilaterale disciplina gli obblighi cui formalmente si impegna il soggetto proponente del progetto presentato</w:t>
      </w:r>
      <w:r w:rsidR="00EB32B5" w:rsidRPr="00735FBE">
        <w:rPr>
          <w:rFonts w:eastAsia="NotDefSpecial"/>
          <w:sz w:val="22"/>
          <w:szCs w:val="22"/>
        </w:rPr>
        <w:t xml:space="preserve"> a valere su</w:t>
      </w:r>
      <w:r w:rsidR="000C6A74" w:rsidRPr="00735FBE">
        <w:rPr>
          <w:rFonts w:eastAsia="NotDefSpecial"/>
          <w:sz w:val="22"/>
          <w:szCs w:val="22"/>
        </w:rPr>
        <w:t>l</w:t>
      </w:r>
      <w:r w:rsidR="00FF56DC" w:rsidRPr="00735FBE">
        <w:rPr>
          <w:rFonts w:eastAsia="NotDefSpecial"/>
          <w:sz w:val="22"/>
          <w:szCs w:val="22"/>
        </w:rPr>
        <w:t>l’</w:t>
      </w:r>
      <w:r w:rsidRPr="00735FBE">
        <w:rPr>
          <w:sz w:val="22"/>
          <w:szCs w:val="22"/>
        </w:rPr>
        <w:t>“</w:t>
      </w:r>
      <w:r w:rsidR="00FF56DC" w:rsidRPr="00735FBE">
        <w:rPr>
          <w:i/>
          <w:sz w:val="22"/>
          <w:szCs w:val="22"/>
        </w:rPr>
        <w:t xml:space="preserve">Avviso pubblico per la presentazione di progetti relativi ai percorsi di </w:t>
      </w:r>
      <w:r w:rsidR="00F97201" w:rsidRPr="00735FBE">
        <w:rPr>
          <w:i/>
          <w:sz w:val="22"/>
          <w:szCs w:val="22"/>
        </w:rPr>
        <w:t>I</w:t>
      </w:r>
      <w:r w:rsidR="00FF56DC" w:rsidRPr="00735FBE">
        <w:rPr>
          <w:i/>
          <w:sz w:val="22"/>
          <w:szCs w:val="22"/>
        </w:rPr>
        <w:t xml:space="preserve">struzione e </w:t>
      </w:r>
      <w:r w:rsidR="00F97201" w:rsidRPr="00735FBE">
        <w:rPr>
          <w:i/>
          <w:sz w:val="22"/>
          <w:szCs w:val="22"/>
        </w:rPr>
        <w:t>F</w:t>
      </w:r>
      <w:r w:rsidR="00FF56DC" w:rsidRPr="00735FBE">
        <w:rPr>
          <w:i/>
          <w:sz w:val="22"/>
          <w:szCs w:val="22"/>
        </w:rPr>
        <w:t xml:space="preserve">ormazione </w:t>
      </w:r>
      <w:r w:rsidR="00F97201" w:rsidRPr="00735FBE">
        <w:rPr>
          <w:i/>
          <w:sz w:val="22"/>
          <w:szCs w:val="22"/>
        </w:rPr>
        <w:t>P</w:t>
      </w:r>
      <w:r w:rsidR="00FF56DC" w:rsidRPr="00735FBE">
        <w:rPr>
          <w:i/>
          <w:sz w:val="22"/>
          <w:szCs w:val="22"/>
        </w:rPr>
        <w:t>rofessionale (IeFP) con modalità di apprendimento duale</w:t>
      </w:r>
      <w:r w:rsidR="00F97201" w:rsidRPr="00735FBE">
        <w:rPr>
          <w:i/>
          <w:sz w:val="22"/>
          <w:szCs w:val="22"/>
        </w:rPr>
        <w:t xml:space="preserve"> </w:t>
      </w:r>
      <w:r w:rsidR="009F7A4E" w:rsidRPr="00735FBE">
        <w:rPr>
          <w:i/>
          <w:sz w:val="22"/>
          <w:szCs w:val="22"/>
        </w:rPr>
        <w:t xml:space="preserve">– </w:t>
      </w:r>
      <w:r w:rsidR="00FF56DC" w:rsidRPr="00735FBE">
        <w:rPr>
          <w:i/>
          <w:sz w:val="22"/>
          <w:szCs w:val="22"/>
        </w:rPr>
        <w:t>Anno formativo 202</w:t>
      </w:r>
      <w:r w:rsidR="00576BB2" w:rsidRPr="00735FBE">
        <w:rPr>
          <w:i/>
          <w:sz w:val="22"/>
          <w:szCs w:val="22"/>
        </w:rPr>
        <w:t>6</w:t>
      </w:r>
      <w:r w:rsidR="00FF56DC" w:rsidRPr="00735FBE">
        <w:rPr>
          <w:i/>
          <w:sz w:val="22"/>
          <w:szCs w:val="22"/>
        </w:rPr>
        <w:t>/202</w:t>
      </w:r>
      <w:r w:rsidR="00576BB2" w:rsidRPr="00735FBE">
        <w:rPr>
          <w:i/>
          <w:sz w:val="22"/>
          <w:szCs w:val="22"/>
        </w:rPr>
        <w:t>7</w:t>
      </w:r>
      <w:r w:rsidR="0053027E" w:rsidRPr="00735FBE">
        <w:rPr>
          <w:i/>
          <w:sz w:val="22"/>
          <w:szCs w:val="22"/>
        </w:rPr>
        <w:t>”</w:t>
      </w:r>
      <w:r w:rsidR="009F652D" w:rsidRPr="00735FBE">
        <w:rPr>
          <w:i/>
          <w:sz w:val="22"/>
          <w:szCs w:val="22"/>
        </w:rPr>
        <w:t>.</w:t>
      </w:r>
    </w:p>
    <w:p w14:paraId="4D7EEDEE" w14:textId="67AE85F9" w:rsidR="00E2729D" w:rsidRPr="00735FBE" w:rsidRDefault="00E2729D" w:rsidP="0056027A">
      <w:pPr>
        <w:pStyle w:val="Default"/>
        <w:tabs>
          <w:tab w:val="left" w:pos="284"/>
        </w:tabs>
        <w:spacing w:after="120"/>
        <w:ind w:right="-75"/>
        <w:jc w:val="both"/>
      </w:pPr>
      <w:r w:rsidRPr="00735FBE">
        <w:rPr>
          <w:rFonts w:eastAsia="NotDefSpecial"/>
          <w:sz w:val="22"/>
          <w:szCs w:val="22"/>
        </w:rPr>
        <w:t xml:space="preserve">Resta inteso che il rapporto con la Regione Lazio sarà perfezionato ed efficace ai sensi e per gli effetti dell’articolo 1326 </w:t>
      </w:r>
      <w:r w:rsidR="00576BB2" w:rsidRPr="00735FBE">
        <w:rPr>
          <w:rFonts w:eastAsia="NotDefSpecial"/>
          <w:sz w:val="22"/>
          <w:szCs w:val="22"/>
        </w:rPr>
        <w:t>Codice civile</w:t>
      </w:r>
      <w:r w:rsidRPr="00735FBE">
        <w:rPr>
          <w:rFonts w:eastAsia="NotDefSpecial"/>
          <w:sz w:val="22"/>
          <w:szCs w:val="22"/>
        </w:rPr>
        <w:t xml:space="preserve"> con la trasmissione del presente Atto alla Regione Lazio.</w:t>
      </w:r>
    </w:p>
    <w:p w14:paraId="197A93C9" w14:textId="77777777" w:rsidR="00E2729D" w:rsidRPr="00735FBE" w:rsidRDefault="00E2729D" w:rsidP="0056027A">
      <w:pPr>
        <w:tabs>
          <w:tab w:val="left" w:pos="284"/>
          <w:tab w:val="left" w:pos="7020"/>
          <w:tab w:val="left" w:pos="7200"/>
          <w:tab w:val="left" w:pos="8820"/>
        </w:tabs>
        <w:spacing w:after="120"/>
        <w:ind w:right="-75"/>
        <w:jc w:val="both"/>
        <w:rPr>
          <w:rFonts w:ascii="Arial" w:hAnsi="Arial" w:cs="Arial"/>
        </w:rPr>
      </w:pPr>
      <w:r w:rsidRPr="00735FBE">
        <w:rPr>
          <w:rFonts w:ascii="Arial" w:eastAsia="NotDefSpecial" w:hAnsi="Arial" w:cs="Arial"/>
          <w:sz w:val="22"/>
          <w:szCs w:val="22"/>
        </w:rPr>
        <w:t>Il presente atto unilaterale di impegno sostituisce a tutti gli effetti la sottoscrizione della convenzione fra soggetto proponente e Regione Lazio.</w:t>
      </w:r>
    </w:p>
    <w:p w14:paraId="05C05F38" w14:textId="77777777" w:rsidR="00E2729D" w:rsidRPr="00735FBE" w:rsidRDefault="00E2729D" w:rsidP="0056027A">
      <w:pPr>
        <w:tabs>
          <w:tab w:val="left" w:pos="284"/>
          <w:tab w:val="left" w:pos="7020"/>
          <w:tab w:val="left" w:pos="7200"/>
          <w:tab w:val="left" w:pos="8820"/>
        </w:tabs>
        <w:spacing w:after="120"/>
        <w:ind w:right="-75"/>
        <w:jc w:val="both"/>
        <w:rPr>
          <w:rFonts w:ascii="Arial" w:hAnsi="Arial" w:cs="Arial"/>
        </w:rPr>
      </w:pPr>
      <w:r w:rsidRPr="00735FBE">
        <w:rPr>
          <w:rFonts w:ascii="Arial" w:eastAsia="NotDefSpecial" w:hAnsi="Arial" w:cs="Arial"/>
          <w:b/>
          <w:sz w:val="22"/>
          <w:szCs w:val="22"/>
        </w:rPr>
        <w:t>ART. 2 - DISCIPLINA DEL RAPPORTO</w:t>
      </w:r>
    </w:p>
    <w:p w14:paraId="4011AC5A" w14:textId="7EC45003" w:rsidR="004D70C3" w:rsidRPr="00735FBE" w:rsidRDefault="004D70C3" w:rsidP="0056027A">
      <w:pPr>
        <w:pStyle w:val="Corpodeltesto31"/>
        <w:tabs>
          <w:tab w:val="left" w:pos="284"/>
        </w:tabs>
        <w:ind w:right="-75"/>
        <w:jc w:val="both"/>
        <w:rPr>
          <w:sz w:val="22"/>
          <w:szCs w:val="22"/>
        </w:rPr>
      </w:pPr>
      <w:r w:rsidRPr="00735FBE">
        <w:rPr>
          <w:sz w:val="22"/>
          <w:szCs w:val="22"/>
        </w:rPr>
        <w:t>Il Proponente dichiara di conoscere tutta la normativa richiamata nell’Avviso e, in particolare, la normativa</w:t>
      </w:r>
      <w:r w:rsidR="00A01156">
        <w:rPr>
          <w:sz w:val="22"/>
          <w:szCs w:val="22"/>
        </w:rPr>
        <w:t xml:space="preserve"> comunitaria,</w:t>
      </w:r>
      <w:r w:rsidRPr="00735FBE">
        <w:rPr>
          <w:sz w:val="22"/>
          <w:szCs w:val="22"/>
        </w:rPr>
        <w:t xml:space="preserve"> nazionale e regionale di riferimento</w:t>
      </w:r>
      <w:r w:rsidR="00B703B1" w:rsidRPr="00735FBE">
        <w:rPr>
          <w:sz w:val="22"/>
          <w:szCs w:val="22"/>
        </w:rPr>
        <w:t>,</w:t>
      </w:r>
      <w:r w:rsidRPr="00735FBE">
        <w:rPr>
          <w:sz w:val="22"/>
          <w:szCs w:val="22"/>
        </w:rPr>
        <w:t xml:space="preserve"> e si impegna a rispettarla integralmente.</w:t>
      </w:r>
    </w:p>
    <w:p w14:paraId="010DDDB4" w14:textId="34B6BC90" w:rsidR="004D70C3" w:rsidRPr="00735FBE" w:rsidRDefault="004D70C3" w:rsidP="0056027A">
      <w:pPr>
        <w:pStyle w:val="Corpodeltesto31"/>
        <w:tabs>
          <w:tab w:val="left" w:pos="284"/>
        </w:tabs>
        <w:ind w:right="-75"/>
        <w:jc w:val="both"/>
        <w:rPr>
          <w:sz w:val="22"/>
          <w:szCs w:val="22"/>
        </w:rPr>
      </w:pPr>
      <w:r w:rsidRPr="00735FBE">
        <w:rPr>
          <w:sz w:val="22"/>
          <w:szCs w:val="22"/>
        </w:rPr>
        <w:t xml:space="preserve">Il Proponente dichiara inoltre di conoscere la normativa </w:t>
      </w:r>
      <w:r w:rsidR="00A01156">
        <w:rPr>
          <w:sz w:val="22"/>
          <w:szCs w:val="22"/>
        </w:rPr>
        <w:t xml:space="preserve">comunitaria, </w:t>
      </w:r>
      <w:r w:rsidRPr="00735FBE">
        <w:rPr>
          <w:sz w:val="22"/>
          <w:szCs w:val="22"/>
        </w:rPr>
        <w:t xml:space="preserve">nazionale e regionale vigente inerente </w:t>
      </w:r>
      <w:r w:rsidR="007E3CD7" w:rsidRPr="00735FBE">
        <w:rPr>
          <w:sz w:val="22"/>
          <w:szCs w:val="22"/>
        </w:rPr>
        <w:t>ai</w:t>
      </w:r>
      <w:r w:rsidRPr="00735FBE">
        <w:rPr>
          <w:sz w:val="22"/>
          <w:szCs w:val="22"/>
        </w:rPr>
        <w:t xml:space="preserve"> costi ammissibili e si impegna a rispettarla integralmente.</w:t>
      </w:r>
    </w:p>
    <w:p w14:paraId="32EA4B58" w14:textId="773D624D" w:rsidR="003B6AFE" w:rsidRDefault="00EA70ED" w:rsidP="0056027A">
      <w:pPr>
        <w:pStyle w:val="Corpodeltesto31"/>
        <w:tabs>
          <w:tab w:val="left" w:pos="284"/>
        </w:tabs>
        <w:ind w:right="-75"/>
        <w:jc w:val="both"/>
        <w:rPr>
          <w:sz w:val="22"/>
          <w:szCs w:val="22"/>
        </w:rPr>
      </w:pPr>
      <w:r w:rsidRPr="00735FBE">
        <w:rPr>
          <w:sz w:val="22"/>
          <w:szCs w:val="22"/>
        </w:rPr>
        <w:t>Il Proponente accetta la vigilanza dell’Amministrazione regionale e delle autorità competenti sullo svolgimento delle attività e sull’utilizzazione del finanziamento erogato, anche mediante ispezioni e controlli.</w:t>
      </w:r>
    </w:p>
    <w:p w14:paraId="064319FE" w14:textId="77777777" w:rsidR="00E2729D" w:rsidRPr="00735FBE" w:rsidRDefault="00E2729D" w:rsidP="0056027A">
      <w:pPr>
        <w:tabs>
          <w:tab w:val="left" w:pos="284"/>
          <w:tab w:val="left" w:pos="7020"/>
          <w:tab w:val="left" w:pos="7200"/>
          <w:tab w:val="left" w:pos="8820"/>
        </w:tabs>
        <w:spacing w:after="120"/>
        <w:ind w:right="-75"/>
        <w:jc w:val="both"/>
        <w:rPr>
          <w:rFonts w:ascii="Arial" w:hAnsi="Arial" w:cs="Arial"/>
        </w:rPr>
      </w:pPr>
      <w:r w:rsidRPr="00735FBE">
        <w:rPr>
          <w:rFonts w:ascii="Arial" w:eastAsia="NotDefSpecial" w:hAnsi="Arial" w:cs="Arial"/>
          <w:b/>
          <w:sz w:val="22"/>
          <w:szCs w:val="22"/>
        </w:rPr>
        <w:t>ART. 3 - TERMINE INIZIALE E FINALE</w:t>
      </w:r>
    </w:p>
    <w:p w14:paraId="5748E5B6" w14:textId="77777777" w:rsidR="00E2729D" w:rsidRPr="00735FBE" w:rsidRDefault="00E2729D" w:rsidP="0056027A">
      <w:pPr>
        <w:tabs>
          <w:tab w:val="left" w:pos="284"/>
          <w:tab w:val="left" w:pos="7020"/>
          <w:tab w:val="left" w:pos="7200"/>
          <w:tab w:val="left" w:pos="8820"/>
        </w:tabs>
        <w:spacing w:after="120"/>
        <w:ind w:right="-75"/>
        <w:jc w:val="both"/>
        <w:rPr>
          <w:rFonts w:ascii="Arial" w:hAnsi="Arial" w:cs="Arial"/>
        </w:rPr>
      </w:pPr>
      <w:r w:rsidRPr="00735FBE">
        <w:rPr>
          <w:rFonts w:ascii="Arial" w:eastAsia="Calibri" w:hAnsi="Arial" w:cs="Arial"/>
          <w:color w:val="000000"/>
          <w:sz w:val="22"/>
          <w:szCs w:val="22"/>
        </w:rPr>
        <w:t xml:space="preserve">Il Proponente </w:t>
      </w:r>
      <w:r w:rsidR="002C5F0F" w:rsidRPr="00735FBE">
        <w:rPr>
          <w:rFonts w:ascii="Arial" w:eastAsia="Calibri" w:hAnsi="Arial" w:cs="Arial"/>
          <w:color w:val="000000"/>
          <w:sz w:val="22"/>
          <w:szCs w:val="22"/>
        </w:rPr>
        <w:t xml:space="preserve">si </w:t>
      </w:r>
      <w:r w:rsidRPr="00735FBE">
        <w:rPr>
          <w:rFonts w:ascii="Arial" w:eastAsia="Calibri" w:hAnsi="Arial" w:cs="Arial"/>
          <w:color w:val="000000"/>
          <w:sz w:val="22"/>
          <w:szCs w:val="22"/>
        </w:rPr>
        <w:t>impegna a comunicare all’ufficio regionale competente l’avvio delle attività</w:t>
      </w:r>
      <w:r w:rsidR="00B77917" w:rsidRPr="00735FBE">
        <w:rPr>
          <w:rFonts w:ascii="Arial" w:eastAsia="Calibri" w:hAnsi="Arial" w:cs="Arial"/>
          <w:color w:val="000000"/>
          <w:sz w:val="22"/>
          <w:szCs w:val="22"/>
        </w:rPr>
        <w:t>,</w:t>
      </w:r>
      <w:r w:rsidRPr="00735FBE">
        <w:rPr>
          <w:rFonts w:ascii="Arial" w:eastAsia="Calibri" w:hAnsi="Arial" w:cs="Arial"/>
          <w:color w:val="000000"/>
          <w:sz w:val="22"/>
          <w:szCs w:val="22"/>
        </w:rPr>
        <w:t xml:space="preserve"> che dovrà avvenire immediatamente a ridosso della determinazione di approvazione del finanziamento della Regione Lazio.</w:t>
      </w:r>
    </w:p>
    <w:p w14:paraId="22A1590D" w14:textId="39DA2348" w:rsidR="00E2729D" w:rsidRDefault="00E2729D" w:rsidP="0056027A">
      <w:pPr>
        <w:tabs>
          <w:tab w:val="left" w:pos="284"/>
          <w:tab w:val="left" w:pos="7020"/>
          <w:tab w:val="left" w:pos="7200"/>
          <w:tab w:val="left" w:pos="8820"/>
        </w:tabs>
        <w:spacing w:after="120"/>
        <w:ind w:right="-75"/>
        <w:jc w:val="both"/>
        <w:rPr>
          <w:rFonts w:ascii="Arial" w:eastAsia="Calibri" w:hAnsi="Arial" w:cs="Arial"/>
          <w:color w:val="000000"/>
          <w:sz w:val="22"/>
          <w:szCs w:val="22"/>
        </w:rPr>
      </w:pPr>
      <w:r w:rsidRPr="00735FBE">
        <w:rPr>
          <w:rFonts w:ascii="Arial" w:eastAsia="Calibri" w:hAnsi="Arial" w:cs="Arial"/>
          <w:color w:val="000000"/>
          <w:sz w:val="22"/>
          <w:szCs w:val="22"/>
        </w:rPr>
        <w:t>Il Proponente s</w:t>
      </w:r>
      <w:r w:rsidR="002C5F0F" w:rsidRPr="00735FBE">
        <w:rPr>
          <w:rFonts w:ascii="Arial" w:eastAsia="Calibri" w:hAnsi="Arial" w:cs="Arial"/>
          <w:color w:val="000000"/>
          <w:sz w:val="22"/>
          <w:szCs w:val="22"/>
        </w:rPr>
        <w:t xml:space="preserve">i </w:t>
      </w:r>
      <w:r w:rsidRPr="00735FBE">
        <w:rPr>
          <w:rFonts w:ascii="Arial" w:eastAsia="Calibri" w:hAnsi="Arial" w:cs="Arial"/>
          <w:color w:val="000000"/>
          <w:sz w:val="22"/>
          <w:szCs w:val="22"/>
        </w:rPr>
        <w:t>impegna altresì</w:t>
      </w:r>
      <w:r w:rsidR="00B77917" w:rsidRPr="00735FBE">
        <w:rPr>
          <w:rFonts w:ascii="Arial" w:eastAsia="Calibri" w:hAnsi="Arial" w:cs="Arial"/>
          <w:color w:val="000000"/>
          <w:sz w:val="22"/>
          <w:szCs w:val="22"/>
        </w:rPr>
        <w:t xml:space="preserve"> ad</w:t>
      </w:r>
      <w:r w:rsidRPr="00735FBE">
        <w:rPr>
          <w:rFonts w:ascii="Arial" w:eastAsia="Calibri" w:hAnsi="Arial" w:cs="Arial"/>
          <w:color w:val="000000"/>
          <w:sz w:val="22"/>
          <w:szCs w:val="22"/>
        </w:rPr>
        <w:t xml:space="preserve"> attuare e ultimare tutte le operazioni nei tempi previsti nella proposta presentata nel rispetto della normativa </w:t>
      </w:r>
      <w:r w:rsidR="00457B18" w:rsidRPr="00735FBE">
        <w:rPr>
          <w:rFonts w:ascii="Arial" w:eastAsia="Calibri" w:hAnsi="Arial" w:cs="Arial"/>
          <w:color w:val="000000"/>
          <w:sz w:val="22"/>
          <w:szCs w:val="22"/>
        </w:rPr>
        <w:t>vigente</w:t>
      </w:r>
      <w:r w:rsidRPr="00735FBE">
        <w:rPr>
          <w:rFonts w:ascii="Arial" w:eastAsia="Calibri" w:hAnsi="Arial" w:cs="Arial"/>
          <w:color w:val="000000"/>
          <w:sz w:val="22"/>
          <w:szCs w:val="22"/>
        </w:rPr>
        <w:t>.</w:t>
      </w:r>
    </w:p>
    <w:p w14:paraId="22E20AB6" w14:textId="77777777" w:rsidR="00E2729D" w:rsidRPr="00735FBE" w:rsidRDefault="00E2729D" w:rsidP="0056027A">
      <w:pPr>
        <w:tabs>
          <w:tab w:val="left" w:pos="284"/>
          <w:tab w:val="left" w:pos="7020"/>
          <w:tab w:val="left" w:pos="7200"/>
          <w:tab w:val="left" w:pos="8820"/>
        </w:tabs>
        <w:spacing w:after="120"/>
        <w:ind w:right="-75"/>
        <w:jc w:val="both"/>
        <w:rPr>
          <w:rFonts w:ascii="Arial" w:hAnsi="Arial" w:cs="Arial"/>
        </w:rPr>
      </w:pPr>
      <w:r w:rsidRPr="00735FBE">
        <w:rPr>
          <w:rFonts w:ascii="Arial" w:eastAsia="Calibri" w:hAnsi="Arial" w:cs="Arial"/>
          <w:color w:val="000000"/>
          <w:sz w:val="22"/>
          <w:szCs w:val="22"/>
        </w:rPr>
        <w:lastRenderedPageBreak/>
        <w:t>Per giustificati motivi, previa autorizzazione della Regione, detti termini possono essere prorogati di 30 giorni.</w:t>
      </w:r>
    </w:p>
    <w:p w14:paraId="24B40E49" w14:textId="77777777" w:rsidR="00E2729D" w:rsidRPr="00735FBE" w:rsidRDefault="00E2729D" w:rsidP="0056027A">
      <w:pPr>
        <w:tabs>
          <w:tab w:val="left" w:pos="284"/>
          <w:tab w:val="left" w:pos="7020"/>
          <w:tab w:val="left" w:pos="7200"/>
          <w:tab w:val="left" w:pos="8820"/>
        </w:tabs>
        <w:spacing w:after="120"/>
        <w:ind w:right="-75"/>
        <w:jc w:val="both"/>
        <w:rPr>
          <w:rFonts w:ascii="Arial" w:hAnsi="Arial" w:cs="Arial"/>
        </w:rPr>
      </w:pPr>
      <w:r w:rsidRPr="00735FBE">
        <w:rPr>
          <w:rFonts w:ascii="Arial" w:eastAsia="NotDefSpecial" w:hAnsi="Arial" w:cs="Arial"/>
          <w:b/>
          <w:sz w:val="22"/>
          <w:szCs w:val="22"/>
        </w:rPr>
        <w:t>ART. 4 - ULTERIORI ADEMPIMENTI</w:t>
      </w:r>
    </w:p>
    <w:p w14:paraId="2A94D592" w14:textId="77777777" w:rsidR="004D70C3" w:rsidRPr="00735FBE" w:rsidRDefault="004D70C3" w:rsidP="0056027A">
      <w:pPr>
        <w:tabs>
          <w:tab w:val="left" w:pos="284"/>
        </w:tabs>
        <w:spacing w:after="120"/>
        <w:ind w:right="-75"/>
        <w:jc w:val="both"/>
        <w:rPr>
          <w:rFonts w:ascii="Arial" w:hAnsi="Arial" w:cs="Arial"/>
          <w:sz w:val="22"/>
          <w:szCs w:val="22"/>
          <w:lang w:bidi="it-IT"/>
        </w:rPr>
      </w:pPr>
      <w:r w:rsidRPr="00735FBE">
        <w:rPr>
          <w:rFonts w:ascii="Arial" w:hAnsi="Arial" w:cs="Arial"/>
          <w:sz w:val="22"/>
          <w:szCs w:val="22"/>
          <w:lang w:bidi="it-IT"/>
        </w:rPr>
        <w:t xml:space="preserve">Al fine di consentire in qualunque momento l’esatta visione della destinazione data ai finanziamenti assegnati, il Proponente si impegna a tenere tutta la documentazione del progetto presso la sede di realizzazione delle attività o, previa comunicazione, presso altra sede del soggetto stesso, ubicata nel territorio della Regione Lazio. I prodotti di qualsiasi natura che dovessero costituire risultato del Progetto finanziato non possono essere commercializzati dal Proponente. </w:t>
      </w:r>
    </w:p>
    <w:p w14:paraId="2AD20DB8" w14:textId="4E6C6E8C" w:rsidR="004D70C3" w:rsidRPr="00735FBE" w:rsidRDefault="004D70C3" w:rsidP="0056027A">
      <w:pPr>
        <w:tabs>
          <w:tab w:val="left" w:pos="284"/>
        </w:tabs>
        <w:spacing w:after="120"/>
        <w:ind w:right="-75"/>
        <w:jc w:val="both"/>
        <w:rPr>
          <w:rFonts w:ascii="Arial" w:hAnsi="Arial" w:cs="Arial"/>
          <w:sz w:val="22"/>
          <w:szCs w:val="22"/>
          <w:lang w:bidi="it-IT"/>
        </w:rPr>
      </w:pPr>
      <w:r w:rsidRPr="00735FBE">
        <w:rPr>
          <w:rFonts w:ascii="Arial" w:hAnsi="Arial" w:cs="Arial"/>
          <w:sz w:val="22"/>
          <w:szCs w:val="22"/>
          <w:lang w:bidi="it-IT"/>
        </w:rPr>
        <w:t>I soggetti beneficiari si impegnano a conservare la documentazione e a renderla disponibile su richiesta</w:t>
      </w:r>
      <w:r w:rsidR="00D34B55" w:rsidRPr="00735FBE">
        <w:rPr>
          <w:rFonts w:ascii="Arial" w:hAnsi="Arial" w:cs="Arial"/>
          <w:sz w:val="22"/>
          <w:szCs w:val="22"/>
          <w:lang w:bidi="it-IT"/>
        </w:rPr>
        <w:t xml:space="preserve"> delle Autorità competenti</w:t>
      </w:r>
      <w:r w:rsidR="009315FA" w:rsidRPr="00735FBE">
        <w:rPr>
          <w:rFonts w:ascii="Arial" w:hAnsi="Arial" w:cs="Arial"/>
          <w:sz w:val="22"/>
          <w:szCs w:val="22"/>
          <w:lang w:bidi="it-IT"/>
        </w:rPr>
        <w:t>,</w:t>
      </w:r>
      <w:r w:rsidRPr="00735FBE">
        <w:rPr>
          <w:rFonts w:ascii="Arial" w:hAnsi="Arial" w:cs="Arial"/>
          <w:sz w:val="22"/>
          <w:szCs w:val="22"/>
          <w:lang w:bidi="it-IT"/>
        </w:rPr>
        <w:t xml:space="preserve"> nel rispetto della tempistica e delle modalità </w:t>
      </w:r>
      <w:r w:rsidR="00457B18" w:rsidRPr="00735FBE">
        <w:rPr>
          <w:rFonts w:ascii="Arial" w:hAnsi="Arial" w:cs="Arial"/>
          <w:sz w:val="22"/>
          <w:szCs w:val="22"/>
          <w:lang w:bidi="it-IT"/>
        </w:rPr>
        <w:t xml:space="preserve">previste dalla </w:t>
      </w:r>
      <w:r w:rsidRPr="00735FBE">
        <w:rPr>
          <w:rFonts w:ascii="Arial" w:hAnsi="Arial" w:cs="Arial"/>
          <w:sz w:val="22"/>
          <w:szCs w:val="22"/>
          <w:lang w:bidi="it-IT"/>
        </w:rPr>
        <w:t xml:space="preserve">normativa </w:t>
      </w:r>
      <w:r w:rsidR="00050A7E">
        <w:rPr>
          <w:rFonts w:ascii="Arial" w:hAnsi="Arial" w:cs="Arial"/>
          <w:sz w:val="22"/>
          <w:szCs w:val="22"/>
          <w:lang w:bidi="it-IT"/>
        </w:rPr>
        <w:t xml:space="preserve">comunitaria e </w:t>
      </w:r>
      <w:r w:rsidRPr="00735FBE">
        <w:rPr>
          <w:rFonts w:ascii="Arial" w:hAnsi="Arial" w:cs="Arial"/>
          <w:sz w:val="22"/>
          <w:szCs w:val="22"/>
          <w:lang w:bidi="it-IT"/>
        </w:rPr>
        <w:t>nazionale vigente.</w:t>
      </w:r>
    </w:p>
    <w:p w14:paraId="576510DA" w14:textId="77777777" w:rsidR="004D70C3" w:rsidRPr="00735FBE" w:rsidRDefault="004D70C3" w:rsidP="0056027A">
      <w:pPr>
        <w:tabs>
          <w:tab w:val="left" w:pos="284"/>
        </w:tabs>
        <w:spacing w:after="120"/>
        <w:ind w:right="-75"/>
        <w:jc w:val="both"/>
        <w:rPr>
          <w:rFonts w:ascii="Arial" w:hAnsi="Arial" w:cs="Arial"/>
          <w:sz w:val="22"/>
          <w:szCs w:val="22"/>
          <w:lang w:bidi="it-IT"/>
        </w:rPr>
      </w:pPr>
      <w:r w:rsidRPr="00735FBE">
        <w:rPr>
          <w:rFonts w:ascii="Arial" w:hAnsi="Arial" w:cs="Arial"/>
          <w:sz w:val="22"/>
          <w:szCs w:val="22"/>
          <w:lang w:bidi="it-IT"/>
        </w:rPr>
        <w:t>L’amministrazione regionale si riserva la facoltà di effettuare verifiche e controlli.</w:t>
      </w:r>
    </w:p>
    <w:p w14:paraId="5B446033" w14:textId="2924B682" w:rsidR="004D70C3" w:rsidRPr="00735FBE" w:rsidRDefault="004D70C3" w:rsidP="0056027A">
      <w:pPr>
        <w:tabs>
          <w:tab w:val="left" w:pos="284"/>
        </w:tabs>
        <w:spacing w:after="120"/>
        <w:ind w:right="-75"/>
        <w:jc w:val="both"/>
        <w:rPr>
          <w:rFonts w:ascii="Arial" w:hAnsi="Arial" w:cs="Arial"/>
          <w:sz w:val="22"/>
          <w:szCs w:val="22"/>
          <w:lang w:bidi="it-IT"/>
        </w:rPr>
      </w:pPr>
      <w:r w:rsidRPr="00735FBE">
        <w:rPr>
          <w:rFonts w:ascii="Arial" w:hAnsi="Arial" w:cs="Arial"/>
          <w:sz w:val="22"/>
          <w:szCs w:val="22"/>
          <w:lang w:bidi="it-IT"/>
        </w:rPr>
        <w:t>Il proponente deve produrre</w:t>
      </w:r>
      <w:r w:rsidR="00B77917" w:rsidRPr="00735FBE">
        <w:rPr>
          <w:rFonts w:ascii="Arial" w:hAnsi="Arial" w:cs="Arial"/>
          <w:sz w:val="22"/>
          <w:szCs w:val="22"/>
          <w:lang w:bidi="it-IT"/>
        </w:rPr>
        <w:t>,</w:t>
      </w:r>
      <w:r w:rsidRPr="00735FBE">
        <w:rPr>
          <w:rFonts w:ascii="Arial" w:hAnsi="Arial" w:cs="Arial"/>
          <w:sz w:val="22"/>
          <w:szCs w:val="22"/>
          <w:lang w:bidi="it-IT"/>
        </w:rPr>
        <w:t xml:space="preserve"> con la tempistica e le modalità stabilite</w:t>
      </w:r>
      <w:r w:rsidR="00B77917" w:rsidRPr="00735FBE">
        <w:rPr>
          <w:rFonts w:ascii="Arial" w:hAnsi="Arial" w:cs="Arial"/>
          <w:sz w:val="22"/>
          <w:szCs w:val="22"/>
          <w:lang w:bidi="it-IT"/>
        </w:rPr>
        <w:t>,</w:t>
      </w:r>
      <w:r w:rsidRPr="00735FBE">
        <w:rPr>
          <w:rFonts w:ascii="Arial" w:hAnsi="Arial" w:cs="Arial"/>
          <w:sz w:val="22"/>
          <w:szCs w:val="22"/>
          <w:lang w:bidi="it-IT"/>
        </w:rPr>
        <w:t xml:space="preserve"> la documentazione giustificativa delle attività effettivamente realizzate fornendo, attraverso il sistema informativo e di monitoraggio reso disponibile dall’Amministrazione</w:t>
      </w:r>
      <w:r w:rsidR="00457B18" w:rsidRPr="00735FBE">
        <w:rPr>
          <w:rFonts w:ascii="Arial" w:hAnsi="Arial" w:cs="Arial"/>
          <w:sz w:val="22"/>
          <w:szCs w:val="22"/>
          <w:lang w:bidi="it-IT"/>
        </w:rPr>
        <w:t xml:space="preserve"> (SiGeM)</w:t>
      </w:r>
      <w:r w:rsidRPr="00735FBE">
        <w:rPr>
          <w:rFonts w:ascii="Arial" w:hAnsi="Arial" w:cs="Arial"/>
          <w:sz w:val="22"/>
          <w:szCs w:val="22"/>
          <w:lang w:bidi="it-IT"/>
        </w:rPr>
        <w:t xml:space="preserve"> e secondo le modalità da questa stabilite, tutti i dati finanziari, procedurali e fisici attinenti </w:t>
      </w:r>
      <w:r w:rsidR="00EC1436" w:rsidRPr="00735FBE">
        <w:rPr>
          <w:rFonts w:ascii="Arial" w:hAnsi="Arial" w:cs="Arial"/>
          <w:sz w:val="22"/>
          <w:szCs w:val="22"/>
          <w:lang w:bidi="it-IT"/>
        </w:rPr>
        <w:t>alla</w:t>
      </w:r>
      <w:r w:rsidRPr="00735FBE">
        <w:rPr>
          <w:rFonts w:ascii="Arial" w:hAnsi="Arial" w:cs="Arial"/>
          <w:sz w:val="22"/>
          <w:szCs w:val="22"/>
          <w:lang w:bidi="it-IT"/>
        </w:rPr>
        <w:t xml:space="preserve"> realizzazione del progetto finanziato. Il proponente è tenuto alla istituzione di un fascicolo di operazione contenente la documenta</w:t>
      </w:r>
      <w:r w:rsidR="00533450" w:rsidRPr="00735FBE">
        <w:rPr>
          <w:rFonts w:ascii="Arial" w:hAnsi="Arial" w:cs="Arial"/>
          <w:sz w:val="22"/>
          <w:szCs w:val="22"/>
          <w:lang w:bidi="it-IT"/>
        </w:rPr>
        <w:t>zione tecnica e amministrativa relativa al progetto finanziato</w:t>
      </w:r>
      <w:r w:rsidRPr="00735FBE">
        <w:rPr>
          <w:rFonts w:ascii="Arial" w:hAnsi="Arial" w:cs="Arial"/>
          <w:sz w:val="22"/>
          <w:szCs w:val="22"/>
          <w:lang w:bidi="it-IT"/>
        </w:rPr>
        <w:t>.</w:t>
      </w:r>
    </w:p>
    <w:p w14:paraId="3EF597A6" w14:textId="77777777" w:rsidR="00E2729D" w:rsidRPr="00735FBE" w:rsidRDefault="00E2729D" w:rsidP="0056027A">
      <w:pPr>
        <w:tabs>
          <w:tab w:val="left" w:pos="284"/>
        </w:tabs>
        <w:spacing w:after="120"/>
        <w:ind w:right="-75"/>
        <w:rPr>
          <w:rFonts w:ascii="Arial" w:hAnsi="Arial" w:cs="Arial"/>
        </w:rPr>
      </w:pPr>
      <w:r w:rsidRPr="00735FBE">
        <w:rPr>
          <w:rFonts w:ascii="Arial" w:hAnsi="Arial" w:cs="Arial"/>
          <w:b/>
          <w:sz w:val="22"/>
          <w:szCs w:val="22"/>
        </w:rPr>
        <w:t>ART. 5 - MODALITÀ DI ESECUZIONE</w:t>
      </w:r>
    </w:p>
    <w:p w14:paraId="6EC79AFC" w14:textId="3F6082B2" w:rsidR="00E2729D" w:rsidRPr="00735FBE" w:rsidRDefault="00E2729D" w:rsidP="0056027A">
      <w:pPr>
        <w:tabs>
          <w:tab w:val="left" w:pos="284"/>
        </w:tabs>
        <w:spacing w:after="120"/>
        <w:ind w:right="-75"/>
        <w:jc w:val="both"/>
        <w:rPr>
          <w:rFonts w:ascii="Arial" w:hAnsi="Arial" w:cs="Arial"/>
        </w:rPr>
      </w:pPr>
      <w:r w:rsidRPr="00735FBE">
        <w:rPr>
          <w:rFonts w:ascii="Arial" w:hAnsi="Arial" w:cs="Arial"/>
          <w:sz w:val="22"/>
          <w:szCs w:val="22"/>
        </w:rPr>
        <w:t>Il Proponente si impegna a realizzare il Progetto finanziato e autorizzato integralmente nei termini e con le modalità descritte nella proposta. Ogni variazione, che per cause sopravvenute dovesse rendersi necessaria, deve essere tempestivamente comunicata alla Regione e da quest’ultima autorizzata. Il Proponente si impegna a fornire i dati dell’attività finanziata, utilizzando i supporti informatici predisposti dall</w:t>
      </w:r>
      <w:r w:rsidR="00E70BBC" w:rsidRPr="00735FBE">
        <w:rPr>
          <w:rFonts w:ascii="Arial" w:hAnsi="Arial" w:cs="Arial"/>
          <w:sz w:val="22"/>
          <w:szCs w:val="22"/>
        </w:rPr>
        <w:t>’</w:t>
      </w:r>
      <w:r w:rsidR="00457B18" w:rsidRPr="00735FBE">
        <w:rPr>
          <w:rFonts w:ascii="Arial" w:hAnsi="Arial" w:cs="Arial"/>
          <w:sz w:val="22"/>
          <w:szCs w:val="22"/>
        </w:rPr>
        <w:t xml:space="preserve">Amministrazione </w:t>
      </w:r>
      <w:r w:rsidRPr="00735FBE">
        <w:rPr>
          <w:rFonts w:ascii="Arial" w:hAnsi="Arial" w:cs="Arial"/>
          <w:sz w:val="22"/>
          <w:szCs w:val="22"/>
        </w:rPr>
        <w:t>regionale</w:t>
      </w:r>
      <w:r w:rsidRPr="00735FBE">
        <w:rPr>
          <w:rFonts w:ascii="Arial" w:hAnsi="Arial" w:cs="Arial"/>
        </w:rPr>
        <w:t>.</w:t>
      </w:r>
    </w:p>
    <w:p w14:paraId="3F3D00DA" w14:textId="3DAC8A23" w:rsidR="00E2729D" w:rsidRPr="00735FBE" w:rsidRDefault="00E2729D" w:rsidP="0056027A">
      <w:pPr>
        <w:tabs>
          <w:tab w:val="left" w:pos="284"/>
        </w:tabs>
        <w:spacing w:after="120"/>
        <w:ind w:right="-75"/>
        <w:rPr>
          <w:rFonts w:ascii="Arial" w:hAnsi="Arial" w:cs="Arial"/>
        </w:rPr>
      </w:pPr>
      <w:r w:rsidRPr="00735FBE">
        <w:rPr>
          <w:rFonts w:ascii="Arial" w:hAnsi="Arial" w:cs="Arial"/>
          <w:b/>
          <w:sz w:val="22"/>
          <w:szCs w:val="22"/>
        </w:rPr>
        <w:t xml:space="preserve">ART. </w:t>
      </w:r>
      <w:r w:rsidR="00AC262F" w:rsidRPr="00735FBE">
        <w:rPr>
          <w:rFonts w:ascii="Arial" w:hAnsi="Arial" w:cs="Arial"/>
          <w:b/>
          <w:sz w:val="22"/>
          <w:szCs w:val="22"/>
        </w:rPr>
        <w:t>6</w:t>
      </w:r>
      <w:r w:rsidRPr="00735FBE">
        <w:rPr>
          <w:rFonts w:ascii="Arial" w:hAnsi="Arial" w:cs="Arial"/>
          <w:b/>
          <w:sz w:val="22"/>
          <w:szCs w:val="22"/>
        </w:rPr>
        <w:t xml:space="preserve"> - MODALITÀ DI EROGAZIONE DEI FINANZIAMENTI </w:t>
      </w:r>
    </w:p>
    <w:p w14:paraId="2256851D" w14:textId="77777777" w:rsidR="0020789F" w:rsidRPr="001042B7" w:rsidRDefault="0020789F" w:rsidP="0056027A">
      <w:pPr>
        <w:widowControl w:val="0"/>
        <w:tabs>
          <w:tab w:val="left" w:pos="284"/>
        </w:tabs>
        <w:spacing w:after="120"/>
        <w:ind w:right="-75"/>
        <w:jc w:val="both"/>
        <w:rPr>
          <w:rFonts w:ascii="Arial" w:eastAsia="Arial" w:hAnsi="Arial" w:cs="Arial"/>
          <w:sz w:val="22"/>
          <w:szCs w:val="22"/>
          <w:lang w:eastAsia="it-IT" w:bidi="it-IT"/>
        </w:rPr>
      </w:pPr>
      <w:r w:rsidRPr="001042B7">
        <w:rPr>
          <w:rFonts w:ascii="Arial" w:eastAsia="Arial" w:hAnsi="Arial" w:cs="Arial"/>
          <w:sz w:val="22"/>
          <w:szCs w:val="22"/>
          <w:lang w:eastAsia="it-IT" w:bidi="it-IT"/>
        </w:rPr>
        <w:t>L’erogazione dei fondi avverrà secondo le modalità di seguito descritte:</w:t>
      </w:r>
    </w:p>
    <w:p w14:paraId="560D7ECB" w14:textId="2986F15F" w:rsidR="00876F5C" w:rsidRPr="001042B7" w:rsidRDefault="00876F5C" w:rsidP="0056027A">
      <w:pPr>
        <w:widowControl w:val="0"/>
        <w:numPr>
          <w:ilvl w:val="0"/>
          <w:numId w:val="9"/>
        </w:numPr>
        <w:tabs>
          <w:tab w:val="left" w:pos="284"/>
        </w:tabs>
        <w:spacing w:after="120"/>
        <w:ind w:right="-75"/>
        <w:jc w:val="both"/>
        <w:rPr>
          <w:rFonts w:ascii="Arial" w:eastAsia="Calibri" w:hAnsi="Arial" w:cs="Arial"/>
          <w:spacing w:val="-2"/>
          <w:sz w:val="22"/>
          <w:szCs w:val="22"/>
        </w:rPr>
      </w:pPr>
      <w:r w:rsidRPr="001042B7">
        <w:rPr>
          <w:rFonts w:ascii="Arial" w:eastAsia="Calibri" w:hAnsi="Arial" w:cs="Arial"/>
          <w:spacing w:val="-2"/>
          <w:sz w:val="22"/>
          <w:szCs w:val="22"/>
        </w:rPr>
        <w:t>Anticipo non superiore al</w:t>
      </w:r>
      <w:r w:rsidR="001B2D55" w:rsidRPr="001042B7">
        <w:rPr>
          <w:rFonts w:ascii="Arial" w:eastAsia="Calibri" w:hAnsi="Arial" w:cs="Arial"/>
          <w:spacing w:val="-2"/>
          <w:sz w:val="22"/>
          <w:szCs w:val="22"/>
        </w:rPr>
        <w:t>l’</w:t>
      </w:r>
      <w:r w:rsidRPr="001042B7">
        <w:rPr>
          <w:rFonts w:ascii="Arial" w:eastAsia="Calibri" w:hAnsi="Arial" w:cs="Arial"/>
          <w:spacing w:val="-2"/>
          <w:sz w:val="22"/>
          <w:szCs w:val="22"/>
        </w:rPr>
        <w:t xml:space="preserve">80% del contributo concesso, </w:t>
      </w:r>
      <w:r w:rsidR="001042B7" w:rsidRPr="001042B7">
        <w:rPr>
          <w:rFonts w:ascii="Arial" w:eastAsia="Calibri" w:hAnsi="Arial" w:cs="Arial"/>
          <w:spacing w:val="-2"/>
          <w:sz w:val="22"/>
          <w:szCs w:val="22"/>
        </w:rPr>
        <w:t xml:space="preserve">nei limiti delle risorse disponibili, </w:t>
      </w:r>
      <w:r w:rsidRPr="001042B7">
        <w:rPr>
          <w:rFonts w:ascii="Arial" w:eastAsia="Calibri" w:hAnsi="Arial" w:cs="Arial"/>
          <w:spacing w:val="-2"/>
          <w:sz w:val="22"/>
          <w:szCs w:val="22"/>
        </w:rPr>
        <w:t>a seguito dell’inizio delle attività formative e a fronte dell’invio della domanda di anticipazione corredata da apposito documento contabile;</w:t>
      </w:r>
    </w:p>
    <w:p w14:paraId="5EC61540" w14:textId="77777777" w:rsidR="00876F5C" w:rsidRPr="001042B7" w:rsidRDefault="00876F5C" w:rsidP="0056027A">
      <w:pPr>
        <w:widowControl w:val="0"/>
        <w:numPr>
          <w:ilvl w:val="0"/>
          <w:numId w:val="9"/>
        </w:numPr>
        <w:tabs>
          <w:tab w:val="left" w:pos="284"/>
        </w:tabs>
        <w:spacing w:after="120"/>
        <w:ind w:right="-75"/>
        <w:jc w:val="both"/>
        <w:rPr>
          <w:rFonts w:ascii="Arial" w:eastAsia="Calibri" w:hAnsi="Arial" w:cs="Arial"/>
          <w:spacing w:val="-2"/>
          <w:sz w:val="22"/>
          <w:szCs w:val="22"/>
        </w:rPr>
      </w:pPr>
      <w:r w:rsidRPr="001042B7">
        <w:rPr>
          <w:rFonts w:ascii="Arial" w:eastAsia="Calibri" w:hAnsi="Arial" w:cs="Arial"/>
          <w:spacing w:val="-2"/>
          <w:sz w:val="22"/>
          <w:szCs w:val="22"/>
        </w:rPr>
        <w:t xml:space="preserve">Saldo del finanziamento concesso, corrispondente alle attività effettivamente realizzate e rendicontate, previo esito positivo dei controlli effettuati dall’Area competente in materia di controllo e rendicontazione e mediante presentazione di documento contabile. </w:t>
      </w:r>
    </w:p>
    <w:p w14:paraId="7CC42127" w14:textId="1EB53BE2" w:rsidR="00E2729D" w:rsidRPr="00735FBE" w:rsidRDefault="00E2729D" w:rsidP="0056027A">
      <w:pPr>
        <w:widowControl w:val="0"/>
        <w:tabs>
          <w:tab w:val="left" w:pos="284"/>
        </w:tabs>
        <w:spacing w:after="120"/>
        <w:ind w:right="-75"/>
        <w:jc w:val="both"/>
        <w:rPr>
          <w:rFonts w:ascii="Arial" w:hAnsi="Arial" w:cs="Arial"/>
          <w:sz w:val="22"/>
          <w:szCs w:val="22"/>
        </w:rPr>
      </w:pPr>
      <w:r w:rsidRPr="001042B7">
        <w:rPr>
          <w:rFonts w:ascii="Arial" w:eastAsia="Arial" w:hAnsi="Arial" w:cs="Arial"/>
          <w:sz w:val="22"/>
          <w:szCs w:val="22"/>
          <w:lang w:eastAsia="it-IT" w:bidi="it-IT"/>
        </w:rPr>
        <w:t>L’erogazione del contributo è subordinata all’acquisizione del CUP e alla presenza di un DURC positivo.</w:t>
      </w:r>
      <w:r w:rsidR="0021236A" w:rsidRPr="00735FBE">
        <w:rPr>
          <w:rFonts w:ascii="Arial" w:eastAsia="Arial" w:hAnsi="Arial" w:cs="Arial"/>
          <w:sz w:val="22"/>
          <w:szCs w:val="22"/>
          <w:lang w:eastAsia="it-IT" w:bidi="it-IT"/>
        </w:rPr>
        <w:t xml:space="preserve"> </w:t>
      </w:r>
    </w:p>
    <w:p w14:paraId="1DB7B6C3" w14:textId="599B80E4" w:rsidR="00E2729D" w:rsidRPr="00735FBE" w:rsidRDefault="00E2729D" w:rsidP="0056027A">
      <w:pPr>
        <w:pStyle w:val="Titolo71"/>
        <w:spacing w:before="0" w:after="120"/>
        <w:ind w:right="-75"/>
        <w:rPr>
          <w:rFonts w:ascii="Arial" w:hAnsi="Arial" w:cs="Arial"/>
        </w:rPr>
      </w:pPr>
      <w:r w:rsidRPr="00735FBE">
        <w:rPr>
          <w:rFonts w:ascii="Arial" w:hAnsi="Arial" w:cs="Arial"/>
          <w:b/>
          <w:sz w:val="22"/>
          <w:szCs w:val="22"/>
        </w:rPr>
        <w:t xml:space="preserve">ART. </w:t>
      </w:r>
      <w:r w:rsidR="000B0B1E" w:rsidRPr="00735FBE">
        <w:rPr>
          <w:rFonts w:ascii="Arial" w:hAnsi="Arial" w:cs="Arial"/>
          <w:b/>
          <w:sz w:val="22"/>
          <w:szCs w:val="22"/>
        </w:rPr>
        <w:t xml:space="preserve">7 </w:t>
      </w:r>
      <w:r w:rsidRPr="00735FBE">
        <w:rPr>
          <w:rFonts w:ascii="Arial" w:hAnsi="Arial" w:cs="Arial"/>
          <w:b/>
          <w:sz w:val="22"/>
          <w:szCs w:val="22"/>
        </w:rPr>
        <w:t xml:space="preserve">- RENDICONTAZIONE </w:t>
      </w:r>
    </w:p>
    <w:p w14:paraId="565F3C09" w14:textId="4F3C32E7" w:rsidR="000B0B1E" w:rsidRPr="00735FBE" w:rsidRDefault="00B81D20" w:rsidP="0056027A">
      <w:pPr>
        <w:pStyle w:val="WW-Corpodeltesto"/>
        <w:shd w:val="clear" w:color="auto" w:fill="FFFFFF"/>
        <w:ind w:right="-75"/>
        <w:jc w:val="both"/>
        <w:rPr>
          <w:rFonts w:ascii="Arial" w:hAnsi="Arial" w:cs="Arial"/>
          <w:sz w:val="22"/>
          <w:szCs w:val="22"/>
        </w:rPr>
      </w:pPr>
      <w:r>
        <w:rPr>
          <w:rFonts w:ascii="Arial" w:hAnsi="Arial" w:cs="Arial"/>
          <w:sz w:val="22"/>
          <w:szCs w:val="22"/>
        </w:rPr>
        <w:t>P</w:t>
      </w:r>
      <w:r w:rsidRPr="00B81D20">
        <w:rPr>
          <w:rFonts w:ascii="Arial" w:hAnsi="Arial" w:cs="Arial"/>
          <w:sz w:val="22"/>
          <w:szCs w:val="22"/>
        </w:rPr>
        <w:t xml:space="preserve">ena la decadenza del beneficio ottenuto e la restituzione del contributo, </w:t>
      </w:r>
      <w:r>
        <w:rPr>
          <w:rFonts w:ascii="Arial" w:hAnsi="Arial" w:cs="Arial"/>
          <w:sz w:val="22"/>
          <w:szCs w:val="22"/>
        </w:rPr>
        <w:t>i</w:t>
      </w:r>
      <w:r w:rsidR="00E2729D" w:rsidRPr="00735FBE">
        <w:rPr>
          <w:rFonts w:ascii="Arial" w:hAnsi="Arial" w:cs="Arial"/>
          <w:sz w:val="22"/>
          <w:szCs w:val="22"/>
        </w:rPr>
        <w:t xml:space="preserve">l soggetto </w:t>
      </w:r>
      <w:r w:rsidR="00726257" w:rsidRPr="00735FBE">
        <w:rPr>
          <w:rFonts w:ascii="Arial" w:hAnsi="Arial" w:cs="Arial"/>
          <w:sz w:val="22"/>
          <w:szCs w:val="22"/>
        </w:rPr>
        <w:t>esecutore</w:t>
      </w:r>
      <w:r w:rsidR="00E2729D" w:rsidRPr="00735FBE">
        <w:rPr>
          <w:rFonts w:ascii="Arial" w:hAnsi="Arial" w:cs="Arial"/>
          <w:sz w:val="22"/>
          <w:szCs w:val="22"/>
        </w:rPr>
        <w:t xml:space="preserve"> è tenuto a presentare entro e non oltre 60 g</w:t>
      </w:r>
      <w:r w:rsidR="00EC1436" w:rsidRPr="00735FBE">
        <w:rPr>
          <w:rFonts w:ascii="Arial" w:hAnsi="Arial" w:cs="Arial"/>
          <w:sz w:val="22"/>
          <w:szCs w:val="22"/>
        </w:rPr>
        <w:t>iorni</w:t>
      </w:r>
      <w:r w:rsidR="00E2729D" w:rsidRPr="00735FBE">
        <w:rPr>
          <w:rFonts w:ascii="Arial" w:hAnsi="Arial" w:cs="Arial"/>
          <w:sz w:val="22"/>
          <w:szCs w:val="22"/>
        </w:rPr>
        <w:t xml:space="preserve"> dal termine dell’attività </w:t>
      </w:r>
      <w:r w:rsidR="0021236A" w:rsidRPr="00735FBE">
        <w:rPr>
          <w:rFonts w:ascii="Arial" w:hAnsi="Arial" w:cs="Arial"/>
          <w:sz w:val="22"/>
          <w:szCs w:val="22"/>
        </w:rPr>
        <w:t xml:space="preserve">progettuale </w:t>
      </w:r>
      <w:r w:rsidR="00E2729D" w:rsidRPr="00735FBE">
        <w:rPr>
          <w:rFonts w:ascii="Arial" w:hAnsi="Arial" w:cs="Arial"/>
          <w:sz w:val="22"/>
          <w:szCs w:val="22"/>
        </w:rPr>
        <w:t xml:space="preserve">la rendicontazione delle attività svolte alla Direzione </w:t>
      </w:r>
      <w:r w:rsidR="00EC1436" w:rsidRPr="00735FBE">
        <w:rPr>
          <w:rFonts w:ascii="Arial" w:hAnsi="Arial" w:cs="Arial"/>
          <w:sz w:val="22"/>
          <w:szCs w:val="22"/>
        </w:rPr>
        <w:t>r</w:t>
      </w:r>
      <w:r w:rsidR="00E2729D" w:rsidRPr="00735FBE">
        <w:rPr>
          <w:rFonts w:ascii="Arial" w:hAnsi="Arial" w:cs="Arial"/>
          <w:sz w:val="22"/>
          <w:szCs w:val="22"/>
        </w:rPr>
        <w:t xml:space="preserve">egionale Istruzione, </w:t>
      </w:r>
      <w:r w:rsidR="00EC1436" w:rsidRPr="00735FBE">
        <w:rPr>
          <w:rFonts w:ascii="Arial" w:hAnsi="Arial" w:cs="Arial"/>
          <w:sz w:val="22"/>
          <w:szCs w:val="22"/>
        </w:rPr>
        <w:t xml:space="preserve">Formazione </w:t>
      </w:r>
      <w:r w:rsidR="00E2729D" w:rsidRPr="00735FBE">
        <w:rPr>
          <w:rFonts w:ascii="Arial" w:hAnsi="Arial" w:cs="Arial"/>
          <w:sz w:val="22"/>
          <w:szCs w:val="22"/>
        </w:rPr>
        <w:t xml:space="preserve">e </w:t>
      </w:r>
      <w:r w:rsidR="00EC1436" w:rsidRPr="00735FBE">
        <w:rPr>
          <w:rFonts w:ascii="Arial" w:hAnsi="Arial" w:cs="Arial"/>
          <w:sz w:val="22"/>
          <w:szCs w:val="22"/>
        </w:rPr>
        <w:t>Politiche per l’</w:t>
      </w:r>
      <w:r w:rsidR="000B0B1E" w:rsidRPr="00735FBE">
        <w:rPr>
          <w:rFonts w:ascii="Arial" w:hAnsi="Arial" w:cs="Arial"/>
          <w:sz w:val="22"/>
          <w:szCs w:val="22"/>
        </w:rPr>
        <w:t>o</w:t>
      </w:r>
      <w:r w:rsidR="00EC1436" w:rsidRPr="00735FBE">
        <w:rPr>
          <w:rFonts w:ascii="Arial" w:hAnsi="Arial" w:cs="Arial"/>
          <w:sz w:val="22"/>
          <w:szCs w:val="22"/>
        </w:rPr>
        <w:t xml:space="preserve">ccupazione </w:t>
      </w:r>
      <w:r w:rsidR="00E2729D" w:rsidRPr="00735FBE">
        <w:rPr>
          <w:rFonts w:ascii="Arial" w:hAnsi="Arial" w:cs="Arial"/>
          <w:sz w:val="22"/>
          <w:szCs w:val="22"/>
        </w:rPr>
        <w:t>obbligatoriamente attraverso il sistema informativo S</w:t>
      </w:r>
      <w:r w:rsidR="00EC1436" w:rsidRPr="00735FBE">
        <w:rPr>
          <w:rFonts w:ascii="Arial" w:hAnsi="Arial" w:cs="Arial"/>
          <w:sz w:val="22"/>
          <w:szCs w:val="22"/>
        </w:rPr>
        <w:t>i</w:t>
      </w:r>
      <w:r w:rsidR="00E2729D" w:rsidRPr="00735FBE">
        <w:rPr>
          <w:rFonts w:ascii="Arial" w:hAnsi="Arial" w:cs="Arial"/>
          <w:sz w:val="22"/>
          <w:szCs w:val="22"/>
        </w:rPr>
        <w:t>G</w:t>
      </w:r>
      <w:r w:rsidR="00EC1436" w:rsidRPr="00735FBE">
        <w:rPr>
          <w:rFonts w:ascii="Arial" w:hAnsi="Arial" w:cs="Arial"/>
          <w:sz w:val="22"/>
          <w:szCs w:val="22"/>
        </w:rPr>
        <w:t>e</w:t>
      </w:r>
      <w:r w:rsidR="00E2729D" w:rsidRPr="00735FBE">
        <w:rPr>
          <w:rFonts w:ascii="Arial" w:hAnsi="Arial" w:cs="Arial"/>
          <w:sz w:val="22"/>
          <w:szCs w:val="22"/>
        </w:rPr>
        <w:t>M</w:t>
      </w:r>
      <w:r w:rsidR="00B23FF8" w:rsidRPr="00735FBE">
        <w:rPr>
          <w:rFonts w:ascii="Arial" w:hAnsi="Arial" w:cs="Arial"/>
          <w:sz w:val="22"/>
          <w:szCs w:val="22"/>
        </w:rPr>
        <w:t>, nella forma</w:t>
      </w:r>
      <w:r w:rsidR="007B65FB" w:rsidRPr="00735FBE">
        <w:rPr>
          <w:rFonts w:ascii="Arial" w:hAnsi="Arial" w:cs="Arial"/>
          <w:sz w:val="22"/>
          <w:szCs w:val="22"/>
        </w:rPr>
        <w:t xml:space="preserve"> di cui all’art. 1</w:t>
      </w:r>
      <w:r w:rsidR="000B0B1E" w:rsidRPr="00735FBE">
        <w:rPr>
          <w:rFonts w:ascii="Arial" w:hAnsi="Arial" w:cs="Arial"/>
          <w:sz w:val="22"/>
          <w:szCs w:val="22"/>
        </w:rPr>
        <w:t>8</w:t>
      </w:r>
      <w:r w:rsidR="00380DB1" w:rsidRPr="00735FBE">
        <w:rPr>
          <w:rFonts w:ascii="Arial" w:hAnsi="Arial" w:cs="Arial"/>
          <w:sz w:val="22"/>
          <w:szCs w:val="22"/>
        </w:rPr>
        <w:t xml:space="preserve"> dell’</w:t>
      </w:r>
      <w:r w:rsidR="00EC1436" w:rsidRPr="00735FBE">
        <w:rPr>
          <w:rFonts w:ascii="Arial" w:hAnsi="Arial" w:cs="Arial"/>
          <w:sz w:val="22"/>
          <w:szCs w:val="22"/>
        </w:rPr>
        <w:t>A</w:t>
      </w:r>
      <w:r w:rsidR="00380DB1" w:rsidRPr="00735FBE">
        <w:rPr>
          <w:rFonts w:ascii="Arial" w:hAnsi="Arial" w:cs="Arial"/>
          <w:sz w:val="22"/>
          <w:szCs w:val="22"/>
        </w:rPr>
        <w:t>vviso</w:t>
      </w:r>
      <w:r w:rsidR="00E2729D" w:rsidRPr="00735FBE">
        <w:rPr>
          <w:rFonts w:ascii="Arial" w:hAnsi="Arial" w:cs="Arial"/>
          <w:sz w:val="22"/>
          <w:szCs w:val="22"/>
        </w:rPr>
        <w:t>. Eventuali proroghe</w:t>
      </w:r>
      <w:r w:rsidR="00FA79D0" w:rsidRPr="00735FBE">
        <w:rPr>
          <w:rFonts w:ascii="Arial" w:hAnsi="Arial" w:cs="Arial"/>
          <w:sz w:val="22"/>
          <w:szCs w:val="22"/>
        </w:rPr>
        <w:t>,</w:t>
      </w:r>
      <w:r w:rsidR="00E9568F" w:rsidRPr="00735FBE">
        <w:rPr>
          <w:rFonts w:ascii="Arial" w:hAnsi="Arial" w:cs="Arial"/>
          <w:sz w:val="22"/>
          <w:szCs w:val="22"/>
        </w:rPr>
        <w:t xml:space="preserve"> fino ad un massimo di ulteriori 30 giorni,</w:t>
      </w:r>
      <w:r w:rsidR="00E2729D" w:rsidRPr="00735FBE">
        <w:rPr>
          <w:rFonts w:ascii="Arial" w:hAnsi="Arial" w:cs="Arial"/>
          <w:sz w:val="22"/>
          <w:szCs w:val="22"/>
        </w:rPr>
        <w:t xml:space="preserve"> dovranno avere carattere straordinario, essere debitamente motivate e subordinate all’approvazione della</w:t>
      </w:r>
      <w:r w:rsidR="00776330" w:rsidRPr="00735FBE">
        <w:rPr>
          <w:rFonts w:ascii="Arial" w:hAnsi="Arial" w:cs="Arial"/>
          <w:sz w:val="22"/>
          <w:szCs w:val="22"/>
        </w:rPr>
        <w:t xml:space="preserve"> struttura regionale competente</w:t>
      </w:r>
      <w:r w:rsidR="00B85537" w:rsidRPr="00735FBE">
        <w:rPr>
          <w:rFonts w:ascii="Arial" w:hAnsi="Arial" w:cs="Arial"/>
          <w:sz w:val="22"/>
          <w:szCs w:val="22"/>
        </w:rPr>
        <w:t>.</w:t>
      </w:r>
    </w:p>
    <w:p w14:paraId="7544DC95" w14:textId="0DFA6258" w:rsidR="00E2729D" w:rsidRPr="00735FBE" w:rsidRDefault="00E2729D" w:rsidP="0056027A">
      <w:pPr>
        <w:pStyle w:val="Titolo71"/>
        <w:tabs>
          <w:tab w:val="left" w:pos="284"/>
          <w:tab w:val="left" w:pos="881"/>
        </w:tabs>
        <w:spacing w:before="0" w:after="120"/>
        <w:ind w:right="-75"/>
        <w:rPr>
          <w:rFonts w:ascii="Arial" w:hAnsi="Arial" w:cs="Arial"/>
        </w:rPr>
      </w:pPr>
      <w:r w:rsidRPr="00735FBE">
        <w:rPr>
          <w:rFonts w:ascii="Arial" w:hAnsi="Arial" w:cs="Arial"/>
          <w:b/>
          <w:bCs/>
          <w:sz w:val="22"/>
          <w:szCs w:val="22"/>
        </w:rPr>
        <w:t xml:space="preserve">ART. </w:t>
      </w:r>
      <w:r w:rsidR="00B619DF" w:rsidRPr="00735FBE">
        <w:rPr>
          <w:rFonts w:ascii="Arial" w:hAnsi="Arial" w:cs="Arial"/>
          <w:b/>
          <w:bCs/>
          <w:sz w:val="22"/>
          <w:szCs w:val="22"/>
        </w:rPr>
        <w:t>8</w:t>
      </w:r>
      <w:r w:rsidR="000037A1" w:rsidRPr="00735FBE">
        <w:rPr>
          <w:rFonts w:ascii="Arial" w:hAnsi="Arial" w:cs="Arial"/>
          <w:b/>
          <w:bCs/>
          <w:sz w:val="22"/>
          <w:szCs w:val="22"/>
        </w:rPr>
        <w:t xml:space="preserve"> </w:t>
      </w:r>
      <w:r w:rsidRPr="00735FBE">
        <w:rPr>
          <w:rFonts w:ascii="Arial" w:hAnsi="Arial" w:cs="Arial"/>
          <w:b/>
          <w:bCs/>
          <w:sz w:val="22"/>
          <w:szCs w:val="22"/>
        </w:rPr>
        <w:t xml:space="preserve">- </w:t>
      </w:r>
      <w:r w:rsidRPr="00735FBE">
        <w:rPr>
          <w:rFonts w:ascii="Arial" w:hAnsi="Arial" w:cs="Arial"/>
          <w:b/>
          <w:sz w:val="22"/>
          <w:szCs w:val="22"/>
        </w:rPr>
        <w:t>DISCIPLINA DELLE RESTITUZIONI</w:t>
      </w:r>
    </w:p>
    <w:p w14:paraId="1D06FF97" w14:textId="77777777" w:rsidR="00150F36" w:rsidRDefault="00E2729D" w:rsidP="00150F36">
      <w:pPr>
        <w:tabs>
          <w:tab w:val="left" w:pos="284"/>
        </w:tabs>
        <w:spacing w:after="120"/>
        <w:ind w:right="-75"/>
        <w:jc w:val="both"/>
        <w:rPr>
          <w:rFonts w:ascii="Arial" w:hAnsi="Arial" w:cs="Arial"/>
          <w:sz w:val="22"/>
          <w:szCs w:val="22"/>
        </w:rPr>
      </w:pPr>
      <w:r w:rsidRPr="00735FBE">
        <w:rPr>
          <w:rFonts w:ascii="Arial" w:hAnsi="Arial" w:cs="Arial"/>
          <w:sz w:val="22"/>
          <w:szCs w:val="22"/>
        </w:rPr>
        <w:t xml:space="preserve">Il Proponente si impegna ad effettuare la restituzione delle somme erogate sotto forma di anticipo e non utilizzate entro 60 </w:t>
      </w:r>
      <w:r w:rsidR="00A25BDB" w:rsidRPr="00735FBE">
        <w:rPr>
          <w:rFonts w:ascii="Arial" w:hAnsi="Arial" w:cs="Arial"/>
          <w:sz w:val="22"/>
          <w:szCs w:val="22"/>
        </w:rPr>
        <w:t>giorni</w:t>
      </w:r>
      <w:r w:rsidRPr="00735FBE">
        <w:rPr>
          <w:rFonts w:ascii="Arial" w:hAnsi="Arial" w:cs="Arial"/>
          <w:sz w:val="22"/>
          <w:szCs w:val="22"/>
        </w:rPr>
        <w:t xml:space="preserve"> dal termine dell’intervento mediante versamento</w:t>
      </w:r>
      <w:r w:rsidR="00150F36">
        <w:rPr>
          <w:rFonts w:ascii="Arial" w:hAnsi="Arial" w:cs="Arial"/>
          <w:sz w:val="22"/>
          <w:szCs w:val="22"/>
        </w:rPr>
        <w:t>:</w:t>
      </w:r>
    </w:p>
    <w:p w14:paraId="4A499557" w14:textId="164C7D98" w:rsidR="00150F36" w:rsidRPr="006E055A" w:rsidRDefault="00150F36" w:rsidP="00150F36">
      <w:pPr>
        <w:pStyle w:val="Paragrafoelenco"/>
        <w:numPr>
          <w:ilvl w:val="0"/>
          <w:numId w:val="10"/>
        </w:numPr>
        <w:tabs>
          <w:tab w:val="left" w:pos="284"/>
        </w:tabs>
        <w:spacing w:after="120"/>
        <w:ind w:right="-75"/>
        <w:jc w:val="both"/>
        <w:rPr>
          <w:sz w:val="22"/>
        </w:rPr>
      </w:pPr>
      <w:r w:rsidRPr="006E055A">
        <w:rPr>
          <w:sz w:val="22"/>
        </w:rPr>
        <w:t xml:space="preserve">per gli enti pubblici tramite </w:t>
      </w:r>
      <w:proofErr w:type="spellStart"/>
      <w:r w:rsidRPr="006E055A">
        <w:rPr>
          <w:sz w:val="22"/>
        </w:rPr>
        <w:t>girofondo</w:t>
      </w:r>
      <w:proofErr w:type="spellEnd"/>
      <w:r w:rsidRPr="006E055A">
        <w:rPr>
          <w:sz w:val="22"/>
        </w:rPr>
        <w:t xml:space="preserve"> sul seguente conto di tesoreria unica</w:t>
      </w:r>
      <w:r w:rsidR="003653FC" w:rsidRPr="006E055A">
        <w:rPr>
          <w:sz w:val="22"/>
        </w:rPr>
        <w:t xml:space="preserve"> </w:t>
      </w:r>
      <w:r w:rsidRPr="006E055A">
        <w:rPr>
          <w:sz w:val="22"/>
        </w:rPr>
        <w:t>Conto n. 00031183 intestato a Regione Lazio presso Tesoreria Unica, sez. provinciale di Roma, presso Banca d’Italia - IBAN IT44J0100004306TU0000020952;</w:t>
      </w:r>
    </w:p>
    <w:p w14:paraId="7B78EE19" w14:textId="7F725A49" w:rsidR="00150F36" w:rsidRPr="006E055A" w:rsidRDefault="00150F36" w:rsidP="00150F36">
      <w:pPr>
        <w:pStyle w:val="Paragrafoelenco"/>
        <w:numPr>
          <w:ilvl w:val="0"/>
          <w:numId w:val="10"/>
        </w:numPr>
        <w:tabs>
          <w:tab w:val="left" w:pos="284"/>
        </w:tabs>
        <w:spacing w:after="120"/>
        <w:ind w:right="-75"/>
        <w:jc w:val="both"/>
        <w:rPr>
          <w:sz w:val="22"/>
        </w:rPr>
      </w:pPr>
      <w:r w:rsidRPr="006E055A">
        <w:rPr>
          <w:sz w:val="22"/>
        </w:rPr>
        <w:lastRenderedPageBreak/>
        <w:t xml:space="preserve">per gli altri soggetti, bonifico sul conto corrente IBAN </w:t>
      </w:r>
      <w:r w:rsidR="00332999" w:rsidRPr="006E055A">
        <w:rPr>
          <w:sz w:val="22"/>
        </w:rPr>
        <w:t>IT03M0200805255000400000292</w:t>
      </w:r>
      <w:r w:rsidR="00A25BDB" w:rsidRPr="006E055A">
        <w:rPr>
          <w:sz w:val="22"/>
        </w:rPr>
        <w:t>,</w:t>
      </w:r>
      <w:r w:rsidR="00E2729D" w:rsidRPr="006E055A">
        <w:rPr>
          <w:sz w:val="22"/>
        </w:rPr>
        <w:t xml:space="preserve"> intestato alla Regione Lazi</w:t>
      </w:r>
      <w:r w:rsidRPr="006E055A">
        <w:rPr>
          <w:sz w:val="22"/>
        </w:rPr>
        <w:t>o;</w:t>
      </w:r>
      <w:r w:rsidR="00E2729D" w:rsidRPr="006E055A">
        <w:rPr>
          <w:sz w:val="22"/>
        </w:rPr>
        <w:t xml:space="preserve"> </w:t>
      </w:r>
    </w:p>
    <w:p w14:paraId="062A1AEE" w14:textId="094A1E4C" w:rsidR="00112178" w:rsidRPr="00150F36" w:rsidRDefault="00E2729D" w:rsidP="00150F36">
      <w:pPr>
        <w:tabs>
          <w:tab w:val="left" w:pos="284"/>
        </w:tabs>
        <w:spacing w:after="120"/>
        <w:ind w:right="-75"/>
        <w:jc w:val="both"/>
        <w:rPr>
          <w:rFonts w:ascii="Arial" w:hAnsi="Arial" w:cs="Arial"/>
          <w:sz w:val="22"/>
          <w:szCs w:val="22"/>
        </w:rPr>
      </w:pPr>
      <w:r w:rsidRPr="00150F36">
        <w:rPr>
          <w:rFonts w:ascii="Arial" w:hAnsi="Arial" w:cs="Arial"/>
          <w:sz w:val="22"/>
          <w:szCs w:val="22"/>
        </w:rPr>
        <w:t xml:space="preserve">con l'indicazione della seguente causale di versamento “Restituzione parte finanziamento non utilizzato del progetto finanziato con </w:t>
      </w:r>
      <w:r w:rsidR="00CB049D" w:rsidRPr="00150F36">
        <w:rPr>
          <w:rFonts w:ascii="Arial" w:hAnsi="Arial" w:cs="Arial"/>
          <w:b/>
          <w:bCs/>
          <w:sz w:val="22"/>
          <w:szCs w:val="22"/>
        </w:rPr>
        <w:t>Determinazione</w:t>
      </w:r>
      <w:r w:rsidR="00112178" w:rsidRPr="00150F36">
        <w:rPr>
          <w:rFonts w:ascii="Arial" w:hAnsi="Arial" w:cs="Arial"/>
          <w:sz w:val="22"/>
          <w:szCs w:val="22"/>
        </w:rPr>
        <w:t>:</w:t>
      </w:r>
    </w:p>
    <w:tbl>
      <w:tblPr>
        <w:tblW w:w="10282" w:type="dxa"/>
        <w:jc w:val="center"/>
        <w:tblLook w:val="01E0" w:firstRow="1" w:lastRow="1" w:firstColumn="1" w:lastColumn="1" w:noHBand="0" w:noVBand="0"/>
      </w:tblPr>
      <w:tblGrid>
        <w:gridCol w:w="1840"/>
        <w:gridCol w:w="3339"/>
        <w:gridCol w:w="982"/>
        <w:gridCol w:w="4121"/>
      </w:tblGrid>
      <w:tr w:rsidR="004C64CF" w:rsidRPr="00A20E33" w14:paraId="078F79F7" w14:textId="77777777" w:rsidTr="00E02C9C">
        <w:trPr>
          <w:trHeight w:hRule="exact" w:val="284"/>
          <w:jc w:val="center"/>
        </w:trPr>
        <w:tc>
          <w:tcPr>
            <w:tcW w:w="1840" w:type="dxa"/>
            <w:tcBorders>
              <w:right w:val="dotted" w:sz="4" w:space="0" w:color="auto"/>
            </w:tcBorders>
            <w:vAlign w:val="center"/>
          </w:tcPr>
          <w:p w14:paraId="74ED166D" w14:textId="43039A1F" w:rsidR="004C64CF" w:rsidRPr="00A20E33" w:rsidRDefault="004C64CF" w:rsidP="00E02C9C">
            <w:pPr>
              <w:pStyle w:val="NormaleWeb"/>
              <w:spacing w:before="0" w:after="0"/>
              <w:rPr>
                <w:rFonts w:ascii="Arial" w:hAnsi="Arial"/>
                <w:szCs w:val="22"/>
              </w:rPr>
            </w:pPr>
            <w:r w:rsidRPr="00A20E33">
              <w:rPr>
                <w:rFonts w:ascii="Arial" w:hAnsi="Arial"/>
                <w:bCs/>
                <w:iCs/>
                <w:szCs w:val="22"/>
              </w:rPr>
              <w:t>n.</w:t>
            </w:r>
          </w:p>
        </w:tc>
        <w:tc>
          <w:tcPr>
            <w:tcW w:w="3339" w:type="dxa"/>
            <w:tcBorders>
              <w:top w:val="dotted" w:sz="4" w:space="0" w:color="auto"/>
              <w:left w:val="dotted" w:sz="4" w:space="0" w:color="auto"/>
              <w:bottom w:val="dotted" w:sz="4" w:space="0" w:color="auto"/>
              <w:right w:val="dotted" w:sz="4" w:space="0" w:color="auto"/>
            </w:tcBorders>
            <w:shd w:val="clear" w:color="auto" w:fill="E6E6E6"/>
            <w:vAlign w:val="center"/>
          </w:tcPr>
          <w:p w14:paraId="46824DBB" w14:textId="77777777" w:rsidR="004C64CF" w:rsidRPr="00A20E33" w:rsidRDefault="004C64CF" w:rsidP="00E02C9C">
            <w:pPr>
              <w:pStyle w:val="NormaleWeb"/>
              <w:spacing w:before="60" w:after="60"/>
              <w:rPr>
                <w:rFonts w:ascii="Arial" w:hAnsi="Arial"/>
                <w:szCs w:val="22"/>
              </w:rPr>
            </w:pPr>
          </w:p>
        </w:tc>
        <w:tc>
          <w:tcPr>
            <w:tcW w:w="982" w:type="dxa"/>
            <w:tcBorders>
              <w:left w:val="dotted" w:sz="4" w:space="0" w:color="auto"/>
              <w:right w:val="dotted" w:sz="4" w:space="0" w:color="auto"/>
            </w:tcBorders>
            <w:vAlign w:val="center"/>
          </w:tcPr>
          <w:p w14:paraId="0FECDBC6" w14:textId="77777777" w:rsidR="004C64CF" w:rsidRPr="00A20E33" w:rsidRDefault="004C64CF" w:rsidP="00E02C9C">
            <w:pPr>
              <w:pStyle w:val="NormaleWeb"/>
              <w:spacing w:before="0" w:after="0"/>
              <w:rPr>
                <w:rFonts w:ascii="Arial" w:hAnsi="Arial"/>
                <w:szCs w:val="22"/>
              </w:rPr>
            </w:pPr>
            <w:r w:rsidRPr="00A20E33">
              <w:rPr>
                <w:rFonts w:ascii="Arial" w:hAnsi="Arial"/>
                <w:bCs/>
                <w:iCs/>
                <w:szCs w:val="22"/>
              </w:rPr>
              <w:t>del</w:t>
            </w:r>
          </w:p>
        </w:tc>
        <w:tc>
          <w:tcPr>
            <w:tcW w:w="4121" w:type="dxa"/>
            <w:tcBorders>
              <w:top w:val="dotted" w:sz="4" w:space="0" w:color="auto"/>
              <w:left w:val="dotted" w:sz="4" w:space="0" w:color="auto"/>
              <w:bottom w:val="dotted" w:sz="4" w:space="0" w:color="auto"/>
              <w:right w:val="dotted" w:sz="4" w:space="0" w:color="auto"/>
            </w:tcBorders>
            <w:shd w:val="clear" w:color="auto" w:fill="E6E6E6"/>
            <w:vAlign w:val="center"/>
          </w:tcPr>
          <w:p w14:paraId="0CB7F06F" w14:textId="77777777" w:rsidR="004C64CF" w:rsidRPr="00A20E33" w:rsidRDefault="004C64CF" w:rsidP="00E02C9C">
            <w:pPr>
              <w:pStyle w:val="NormaleWeb"/>
              <w:spacing w:before="60" w:after="60"/>
              <w:rPr>
                <w:rFonts w:ascii="Arial" w:hAnsi="Arial"/>
                <w:szCs w:val="22"/>
              </w:rPr>
            </w:pPr>
          </w:p>
        </w:tc>
      </w:tr>
      <w:tr w:rsidR="00112178" w:rsidRPr="00A20E33" w14:paraId="5B8ED2A8" w14:textId="77777777" w:rsidTr="00243340">
        <w:trPr>
          <w:trHeight w:hRule="exact" w:val="141"/>
          <w:jc w:val="center"/>
        </w:trPr>
        <w:tc>
          <w:tcPr>
            <w:tcW w:w="10282" w:type="dxa"/>
            <w:gridSpan w:val="4"/>
            <w:tcBorders>
              <w:right w:val="dotted" w:sz="4" w:space="0" w:color="auto"/>
            </w:tcBorders>
            <w:vAlign w:val="center"/>
          </w:tcPr>
          <w:p w14:paraId="209DA9FB" w14:textId="77777777" w:rsidR="00112178" w:rsidRPr="00A20E33" w:rsidRDefault="00112178" w:rsidP="00E02C9C">
            <w:pPr>
              <w:pStyle w:val="NormaleWeb"/>
              <w:spacing w:before="60" w:after="60"/>
              <w:rPr>
                <w:rFonts w:ascii="Arial" w:hAnsi="Arial"/>
                <w:szCs w:val="22"/>
              </w:rPr>
            </w:pPr>
          </w:p>
        </w:tc>
      </w:tr>
      <w:tr w:rsidR="00B264BD" w:rsidRPr="00A20E33" w14:paraId="600520BA" w14:textId="77777777" w:rsidTr="00136987">
        <w:trPr>
          <w:trHeight w:hRule="exact" w:val="284"/>
          <w:jc w:val="center"/>
        </w:trPr>
        <w:tc>
          <w:tcPr>
            <w:tcW w:w="1840" w:type="dxa"/>
            <w:tcBorders>
              <w:right w:val="dotted" w:sz="4" w:space="0" w:color="auto"/>
            </w:tcBorders>
            <w:vAlign w:val="center"/>
          </w:tcPr>
          <w:p w14:paraId="36E926D7" w14:textId="2F4B141B" w:rsidR="00B264BD" w:rsidRPr="00A20E33" w:rsidRDefault="00B264BD" w:rsidP="00E02C9C">
            <w:pPr>
              <w:pStyle w:val="NormaleWeb"/>
              <w:spacing w:before="0" w:after="0"/>
              <w:rPr>
                <w:rFonts w:ascii="Arial" w:hAnsi="Arial"/>
                <w:bCs/>
                <w:iCs/>
                <w:szCs w:val="22"/>
              </w:rPr>
            </w:pPr>
            <w:r>
              <w:rPr>
                <w:rFonts w:ascii="Arial" w:hAnsi="Arial"/>
                <w:bCs/>
                <w:iCs/>
                <w:szCs w:val="22"/>
              </w:rPr>
              <w:t>CUP</w:t>
            </w:r>
          </w:p>
        </w:tc>
        <w:tc>
          <w:tcPr>
            <w:tcW w:w="8442" w:type="dxa"/>
            <w:gridSpan w:val="3"/>
            <w:tcBorders>
              <w:top w:val="dotted" w:sz="4" w:space="0" w:color="auto"/>
              <w:left w:val="dotted" w:sz="4" w:space="0" w:color="auto"/>
              <w:bottom w:val="dotted" w:sz="4" w:space="0" w:color="auto"/>
              <w:right w:val="dotted" w:sz="4" w:space="0" w:color="auto"/>
            </w:tcBorders>
            <w:shd w:val="clear" w:color="auto" w:fill="E6E6E6"/>
            <w:vAlign w:val="center"/>
          </w:tcPr>
          <w:p w14:paraId="1CC5817C" w14:textId="77777777" w:rsidR="00B264BD" w:rsidRPr="00A20E33" w:rsidRDefault="00B264BD" w:rsidP="00E02C9C">
            <w:pPr>
              <w:pStyle w:val="NormaleWeb"/>
              <w:spacing w:before="60" w:after="60"/>
              <w:rPr>
                <w:rFonts w:ascii="Arial" w:hAnsi="Arial"/>
                <w:szCs w:val="22"/>
              </w:rPr>
            </w:pPr>
          </w:p>
        </w:tc>
      </w:tr>
    </w:tbl>
    <w:p w14:paraId="68D8CF1D" w14:textId="45ACFF64" w:rsidR="004C64CF" w:rsidRDefault="00CB049D" w:rsidP="0056027A">
      <w:pPr>
        <w:tabs>
          <w:tab w:val="left" w:pos="284"/>
        </w:tabs>
        <w:spacing w:after="120"/>
        <w:ind w:right="-75"/>
        <w:jc w:val="both"/>
        <w:rPr>
          <w:rFonts w:ascii="Arial" w:hAnsi="Arial" w:cs="Arial"/>
          <w:sz w:val="22"/>
          <w:szCs w:val="22"/>
        </w:rPr>
      </w:pPr>
      <w:r w:rsidRPr="00CB049D">
        <w:rPr>
          <w:rFonts w:ascii="Arial" w:hAnsi="Arial" w:cs="Arial"/>
          <w:sz w:val="22"/>
          <w:szCs w:val="22"/>
        </w:rPr>
        <w:tab/>
      </w:r>
    </w:p>
    <w:p w14:paraId="42B2F0E6" w14:textId="77777777" w:rsidR="00E2729D" w:rsidRPr="00735FBE" w:rsidRDefault="00E2729D" w:rsidP="0056027A">
      <w:pPr>
        <w:tabs>
          <w:tab w:val="left" w:pos="284"/>
        </w:tabs>
        <w:spacing w:after="120"/>
        <w:ind w:right="-75"/>
        <w:jc w:val="both"/>
        <w:rPr>
          <w:rFonts w:ascii="Arial" w:hAnsi="Arial" w:cs="Arial"/>
        </w:rPr>
      </w:pPr>
      <w:r w:rsidRPr="00735FBE">
        <w:rPr>
          <w:rFonts w:ascii="Arial" w:hAnsi="Arial" w:cs="Arial"/>
          <w:sz w:val="22"/>
          <w:szCs w:val="22"/>
        </w:rPr>
        <w:t>In caso di mancata realizzazione del progetto, l’importo erogato dovrà essere oggetto di restituzione al 100%.</w:t>
      </w:r>
    </w:p>
    <w:p w14:paraId="0C094578" w14:textId="4F0F0332" w:rsidR="00E2729D" w:rsidRPr="00735FBE" w:rsidRDefault="00E2729D" w:rsidP="0056027A">
      <w:pPr>
        <w:tabs>
          <w:tab w:val="left" w:pos="284"/>
        </w:tabs>
        <w:spacing w:after="120"/>
        <w:ind w:right="-75"/>
        <w:rPr>
          <w:rFonts w:ascii="Arial" w:hAnsi="Arial" w:cs="Arial"/>
        </w:rPr>
      </w:pPr>
      <w:r w:rsidRPr="00735FBE">
        <w:rPr>
          <w:rFonts w:ascii="Arial" w:hAnsi="Arial" w:cs="Arial"/>
          <w:b/>
          <w:sz w:val="22"/>
          <w:szCs w:val="22"/>
        </w:rPr>
        <w:t xml:space="preserve">ART. </w:t>
      </w:r>
      <w:r w:rsidR="00BA1EC0" w:rsidRPr="00735FBE">
        <w:rPr>
          <w:rFonts w:ascii="Arial" w:hAnsi="Arial" w:cs="Arial"/>
          <w:b/>
          <w:sz w:val="22"/>
          <w:szCs w:val="22"/>
        </w:rPr>
        <w:t xml:space="preserve">9 </w:t>
      </w:r>
      <w:r w:rsidRPr="00735FBE">
        <w:rPr>
          <w:rFonts w:ascii="Arial" w:hAnsi="Arial" w:cs="Arial"/>
          <w:b/>
          <w:sz w:val="22"/>
          <w:szCs w:val="22"/>
        </w:rPr>
        <w:t xml:space="preserve">- REVOCA </w:t>
      </w:r>
    </w:p>
    <w:p w14:paraId="5ABAC41D" w14:textId="23976D69"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sz w:val="22"/>
          <w:szCs w:val="22"/>
          <w:lang w:eastAsia="it-IT" w:bidi="it-IT"/>
        </w:rPr>
        <w:t>In caso di inosservanza di uno o più obblighi posti a carico del soggetto proponente, la Regione, previa diffida ad</w:t>
      </w:r>
      <w:r w:rsidR="008D1A76" w:rsidRPr="00735FBE">
        <w:rPr>
          <w:rFonts w:ascii="Arial" w:eastAsia="NotDefSpecial" w:hAnsi="Arial" w:cs="Arial"/>
          <w:sz w:val="22"/>
          <w:szCs w:val="22"/>
          <w:lang w:eastAsia="it-IT" w:bidi="it-IT"/>
        </w:rPr>
        <w:t xml:space="preserve"> </w:t>
      </w:r>
      <w:r w:rsidRPr="00735FBE">
        <w:rPr>
          <w:rFonts w:ascii="Arial" w:eastAsia="NotDefSpecial" w:hAnsi="Arial" w:cs="Arial"/>
          <w:sz w:val="22"/>
          <w:szCs w:val="22"/>
          <w:lang w:eastAsia="it-IT" w:bidi="it-IT"/>
        </w:rPr>
        <w:t>adempiere, procede alla revoca del finanziamento e all’eventuale recupero delle somme erogate, fatto salvo, in via del tutto eccezionale, il finanziamento calcolato relativo alla porzione di attività realizzata, solo nel caso in cui tale attività risulti autonomamente utile e significativa rispetto allo scopo del finanziamento.</w:t>
      </w:r>
    </w:p>
    <w:p w14:paraId="5C8AFB1A" w14:textId="3FEBAB14" w:rsidR="00E2729D" w:rsidRPr="00735FBE" w:rsidRDefault="00E2729D" w:rsidP="0056027A">
      <w:pPr>
        <w:tabs>
          <w:tab w:val="left" w:pos="284"/>
        </w:tabs>
        <w:spacing w:after="120"/>
        <w:ind w:right="-75"/>
        <w:rPr>
          <w:rFonts w:ascii="Arial" w:hAnsi="Arial" w:cs="Arial"/>
        </w:rPr>
      </w:pPr>
      <w:r w:rsidRPr="00735FBE">
        <w:rPr>
          <w:rFonts w:ascii="Arial" w:hAnsi="Arial" w:cs="Arial"/>
          <w:b/>
          <w:sz w:val="22"/>
          <w:szCs w:val="22"/>
        </w:rPr>
        <w:t xml:space="preserve">ART. </w:t>
      </w:r>
      <w:r w:rsidR="00BA1EC0" w:rsidRPr="00735FBE">
        <w:rPr>
          <w:rFonts w:ascii="Arial" w:hAnsi="Arial" w:cs="Arial"/>
          <w:b/>
          <w:sz w:val="22"/>
          <w:szCs w:val="22"/>
        </w:rPr>
        <w:t xml:space="preserve">10 </w:t>
      </w:r>
      <w:r w:rsidRPr="00735FBE">
        <w:rPr>
          <w:rFonts w:ascii="Arial" w:hAnsi="Arial" w:cs="Arial"/>
          <w:b/>
          <w:sz w:val="22"/>
          <w:szCs w:val="22"/>
        </w:rPr>
        <w:t>- DIVIETO DI CUMULO</w:t>
      </w:r>
    </w:p>
    <w:p w14:paraId="5ACFF6E6" w14:textId="77777777" w:rsidR="00E2729D" w:rsidRPr="00735FBE" w:rsidRDefault="00E2729D" w:rsidP="0056027A">
      <w:pPr>
        <w:tabs>
          <w:tab w:val="left" w:pos="284"/>
        </w:tabs>
        <w:spacing w:after="120"/>
        <w:ind w:right="-75"/>
        <w:jc w:val="both"/>
        <w:rPr>
          <w:rFonts w:ascii="Arial" w:hAnsi="Arial" w:cs="Arial"/>
        </w:rPr>
      </w:pPr>
      <w:r w:rsidRPr="00735FBE">
        <w:rPr>
          <w:rFonts w:ascii="Arial" w:hAnsi="Arial" w:cs="Arial"/>
          <w:sz w:val="22"/>
          <w:szCs w:val="22"/>
        </w:rPr>
        <w:t>Il Proponente dichiara di non percepire contributi, finanziamenti o altre sovvenzioni, comunque denominati, da organismi pubblici per sostenere i medesimi costi delle azioni relative al progetto approvato.</w:t>
      </w:r>
    </w:p>
    <w:p w14:paraId="651B1A9D" w14:textId="7B6DD75B"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b/>
          <w:sz w:val="22"/>
          <w:szCs w:val="22"/>
        </w:rPr>
        <w:t xml:space="preserve">ART. </w:t>
      </w:r>
      <w:r w:rsidR="00BA1EC0" w:rsidRPr="00735FBE">
        <w:rPr>
          <w:rFonts w:ascii="Arial" w:hAnsi="Arial" w:cs="Arial"/>
          <w:b/>
          <w:sz w:val="22"/>
          <w:szCs w:val="22"/>
        </w:rPr>
        <w:t>11</w:t>
      </w:r>
      <w:r w:rsidR="008D1A76" w:rsidRPr="00735FBE">
        <w:rPr>
          <w:rFonts w:ascii="Arial" w:hAnsi="Arial" w:cs="Arial"/>
          <w:b/>
          <w:sz w:val="22"/>
          <w:szCs w:val="22"/>
        </w:rPr>
        <w:t xml:space="preserve"> </w:t>
      </w:r>
      <w:r w:rsidRPr="00735FBE">
        <w:rPr>
          <w:rFonts w:ascii="Arial" w:eastAsia="NotDefSpecial" w:hAnsi="Arial" w:cs="Arial"/>
          <w:b/>
          <w:sz w:val="22"/>
          <w:szCs w:val="22"/>
        </w:rPr>
        <w:t>- CLAUSOLA DI ESONERO DI RESPONSABILITÀ</w:t>
      </w:r>
    </w:p>
    <w:p w14:paraId="5BD8F258" w14:textId="77777777"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sz w:val="22"/>
          <w:szCs w:val="22"/>
        </w:rPr>
        <w:t xml:space="preserve">Il </w:t>
      </w:r>
      <w:r w:rsidR="003A3185" w:rsidRPr="00735FBE">
        <w:rPr>
          <w:rFonts w:ascii="Arial" w:eastAsia="NotDefSpecial" w:hAnsi="Arial" w:cs="Arial"/>
          <w:sz w:val="22"/>
          <w:szCs w:val="22"/>
        </w:rPr>
        <w:t>soggetto proponente</w:t>
      </w:r>
      <w:r w:rsidRPr="00735FBE">
        <w:rPr>
          <w:rFonts w:ascii="Arial" w:eastAsia="NotDefSpecial" w:hAnsi="Arial" w:cs="Arial"/>
          <w:sz w:val="22"/>
          <w:szCs w:val="22"/>
        </w:rPr>
        <w:t xml:space="preserve"> si assume la responsabilità:</w:t>
      </w:r>
    </w:p>
    <w:p w14:paraId="2CD5F6BB" w14:textId="77777777" w:rsidR="00E2729D" w:rsidRPr="00735FBE" w:rsidRDefault="00E2729D" w:rsidP="0056027A">
      <w:pPr>
        <w:widowControl w:val="0"/>
        <w:numPr>
          <w:ilvl w:val="0"/>
          <w:numId w:val="3"/>
        </w:numPr>
        <w:tabs>
          <w:tab w:val="left" w:pos="284"/>
        </w:tabs>
        <w:spacing w:after="120"/>
        <w:ind w:right="-75"/>
        <w:jc w:val="both"/>
        <w:rPr>
          <w:rFonts w:ascii="Arial" w:hAnsi="Arial" w:cs="Arial"/>
        </w:rPr>
      </w:pPr>
      <w:r w:rsidRPr="00735FBE">
        <w:rPr>
          <w:rFonts w:ascii="Arial" w:eastAsia="Arial" w:hAnsi="Arial" w:cs="Arial"/>
          <w:sz w:val="22"/>
          <w:szCs w:val="22"/>
          <w:lang w:eastAsia="it-IT" w:bidi="it-IT"/>
        </w:rPr>
        <w:t xml:space="preserve">per tutto quanto concerne la realizzazione del progetto; </w:t>
      </w:r>
    </w:p>
    <w:p w14:paraId="276738D4" w14:textId="77777777" w:rsidR="00E2729D" w:rsidRPr="00735FBE" w:rsidRDefault="00E2729D" w:rsidP="0056027A">
      <w:pPr>
        <w:widowControl w:val="0"/>
        <w:numPr>
          <w:ilvl w:val="0"/>
          <w:numId w:val="3"/>
        </w:numPr>
        <w:tabs>
          <w:tab w:val="left" w:pos="284"/>
        </w:tabs>
        <w:spacing w:after="120"/>
        <w:ind w:right="-75"/>
        <w:jc w:val="both"/>
        <w:rPr>
          <w:rFonts w:ascii="Arial" w:hAnsi="Arial" w:cs="Arial"/>
        </w:rPr>
      </w:pPr>
      <w:r w:rsidRPr="00735FBE">
        <w:rPr>
          <w:rFonts w:ascii="Arial" w:eastAsia="Arial" w:hAnsi="Arial" w:cs="Arial"/>
          <w:sz w:val="22"/>
          <w:szCs w:val="22"/>
          <w:lang w:eastAsia="it-IT" w:bidi="it-IT"/>
        </w:rPr>
        <w:t>in sede civile e in sede penale in caso di infortuni al personale addetto o a terzi.</w:t>
      </w:r>
    </w:p>
    <w:p w14:paraId="0511EE8E" w14:textId="77777777" w:rsidR="00AB71D7" w:rsidRPr="00735FBE" w:rsidRDefault="00E2729D" w:rsidP="0056027A">
      <w:pPr>
        <w:tabs>
          <w:tab w:val="left" w:pos="284"/>
        </w:tabs>
        <w:spacing w:after="120"/>
        <w:ind w:right="-75"/>
        <w:jc w:val="both"/>
        <w:rPr>
          <w:rFonts w:ascii="Arial" w:eastAsia="NotDefSpecial" w:hAnsi="Arial" w:cs="Arial"/>
          <w:sz w:val="22"/>
          <w:szCs w:val="22"/>
        </w:rPr>
      </w:pPr>
      <w:r w:rsidRPr="00735FBE">
        <w:rPr>
          <w:rFonts w:ascii="Arial" w:eastAsia="NotDefSpecial" w:hAnsi="Arial" w:cs="Arial"/>
          <w:sz w:val="22"/>
          <w:szCs w:val="22"/>
        </w:rPr>
        <w:t xml:space="preserve">Il soggetto proponente solleva la Regione da qualsiasi responsabilità civile derivante dall'esecuzione di contratti nei confronti dei terzi e per eventuali conseguenti richieste di danni nei confronti della Regione. </w:t>
      </w:r>
    </w:p>
    <w:p w14:paraId="1BF97316" w14:textId="77777777"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sz w:val="22"/>
          <w:szCs w:val="22"/>
        </w:rPr>
        <w:t>La responsabilità relativa ai rapporti lavorativi del personale impegnato e ai contratti a qualunque titolo stipulati tra il soggetto proponente e terzi fanno capo in modo esclusivo al soggetto proponente, che esonera espressamente la Regione da ogni controversia, domanda, chiamata in causa, ragione e pretesa dovesse insorgere.</w:t>
      </w:r>
    </w:p>
    <w:p w14:paraId="4BC0E0FE" w14:textId="77777777"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sz w:val="22"/>
          <w:szCs w:val="22"/>
        </w:rPr>
        <w:t>Il soggetto proponente si impegna altresì a risarcire la Regione dal danno causato da ogni inadempimento alle obbligazioni derivanti dal presente Atto unilaterale.</w:t>
      </w:r>
    </w:p>
    <w:p w14:paraId="4E98C85A" w14:textId="77777777" w:rsidR="00B51299" w:rsidRPr="00B51299" w:rsidRDefault="00E2729D" w:rsidP="00B51299">
      <w:pPr>
        <w:tabs>
          <w:tab w:val="left" w:pos="284"/>
        </w:tabs>
        <w:spacing w:after="120"/>
        <w:ind w:right="-75"/>
        <w:rPr>
          <w:rFonts w:ascii="Arial" w:hAnsi="Arial" w:cs="Arial"/>
          <w:b/>
        </w:rPr>
      </w:pPr>
      <w:r w:rsidRPr="00B51299">
        <w:rPr>
          <w:rFonts w:ascii="Arial" w:hAnsi="Arial" w:cs="Arial"/>
          <w:b/>
          <w:sz w:val="22"/>
          <w:szCs w:val="22"/>
        </w:rPr>
        <w:t xml:space="preserve">ART. </w:t>
      </w:r>
      <w:r w:rsidR="00BA1EC0" w:rsidRPr="00B51299">
        <w:rPr>
          <w:rFonts w:ascii="Arial" w:hAnsi="Arial" w:cs="Arial"/>
          <w:b/>
          <w:sz w:val="22"/>
          <w:szCs w:val="22"/>
        </w:rPr>
        <w:t xml:space="preserve">12 </w:t>
      </w:r>
      <w:r w:rsidRPr="00B51299">
        <w:rPr>
          <w:rFonts w:ascii="Arial" w:hAnsi="Arial" w:cs="Arial"/>
          <w:b/>
          <w:sz w:val="22"/>
          <w:szCs w:val="22"/>
        </w:rPr>
        <w:t>- TUTELA DELLA PRIVACY</w:t>
      </w:r>
    </w:p>
    <w:p w14:paraId="085C6242" w14:textId="46CD573E" w:rsidR="00F25918" w:rsidRDefault="00F25918" w:rsidP="00B51299">
      <w:pPr>
        <w:tabs>
          <w:tab w:val="left" w:pos="284"/>
        </w:tabs>
        <w:spacing w:after="120"/>
        <w:ind w:right="-75"/>
        <w:rPr>
          <w:rFonts w:ascii="Arial" w:hAnsi="Arial" w:cs="Arial"/>
          <w:sz w:val="22"/>
          <w:szCs w:val="22"/>
        </w:rPr>
      </w:pPr>
      <w:r w:rsidRPr="00735FBE">
        <w:rPr>
          <w:rFonts w:ascii="Arial" w:hAnsi="Arial" w:cs="Arial"/>
          <w:sz w:val="22"/>
          <w:szCs w:val="22"/>
        </w:rPr>
        <w:t>Tutti i dati personali raccolti dall’Amministrazione nell’ambito della presente procedura verranno trattati in conformità al Regolamento (UE) 2016/679 del Parlamento europeo e del Consiglio del 27 aprile 2016</w:t>
      </w:r>
      <w:r w:rsidR="009545B1" w:rsidRPr="00735FBE">
        <w:rPr>
          <w:rFonts w:ascii="Arial" w:hAnsi="Arial" w:cs="Arial"/>
          <w:sz w:val="22"/>
          <w:szCs w:val="22"/>
        </w:rPr>
        <w:t xml:space="preserve"> e </w:t>
      </w:r>
      <w:proofErr w:type="spellStart"/>
      <w:r w:rsidR="009545B1" w:rsidRPr="00735FBE">
        <w:rPr>
          <w:rFonts w:ascii="Arial" w:hAnsi="Arial" w:cs="Arial"/>
          <w:sz w:val="22"/>
          <w:szCs w:val="22"/>
        </w:rPr>
        <w:t>s</w:t>
      </w:r>
      <w:r w:rsidR="00F06BC7" w:rsidRPr="00735FBE">
        <w:rPr>
          <w:rFonts w:ascii="Arial" w:hAnsi="Arial" w:cs="Arial"/>
          <w:sz w:val="22"/>
          <w:szCs w:val="22"/>
        </w:rPr>
        <w:t>.m.i.</w:t>
      </w:r>
      <w:proofErr w:type="spellEnd"/>
      <w:r w:rsidRPr="00735FBE">
        <w:rPr>
          <w:rFonts w:ascii="Arial" w:hAnsi="Arial" w:cs="Arial"/>
          <w:sz w:val="22"/>
          <w:szCs w:val="22"/>
        </w:rPr>
        <w:t xml:space="preserve"> </w:t>
      </w:r>
    </w:p>
    <w:p w14:paraId="21F1A0A5" w14:textId="7A9E12E6"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b/>
          <w:sz w:val="22"/>
          <w:szCs w:val="22"/>
        </w:rPr>
        <w:t xml:space="preserve">ART. </w:t>
      </w:r>
      <w:r w:rsidR="00BA1EC0" w:rsidRPr="00735FBE">
        <w:rPr>
          <w:rFonts w:ascii="Arial" w:eastAsia="NotDefSpecial" w:hAnsi="Arial" w:cs="Arial"/>
          <w:b/>
          <w:sz w:val="22"/>
          <w:szCs w:val="22"/>
        </w:rPr>
        <w:t xml:space="preserve">13 </w:t>
      </w:r>
      <w:r w:rsidRPr="00735FBE">
        <w:rPr>
          <w:rFonts w:ascii="Arial" w:eastAsia="NotDefSpecial" w:hAnsi="Arial" w:cs="Arial"/>
          <w:b/>
          <w:sz w:val="22"/>
          <w:szCs w:val="22"/>
        </w:rPr>
        <w:t>- TUTELA DELLA RISERVATEZZA</w:t>
      </w:r>
    </w:p>
    <w:p w14:paraId="4DAC9C07" w14:textId="77777777" w:rsidR="00E2729D" w:rsidRPr="00735FBE" w:rsidRDefault="00E2729D" w:rsidP="0056027A">
      <w:pPr>
        <w:pStyle w:val="WW-Corpodeltesto"/>
        <w:tabs>
          <w:tab w:val="left" w:pos="284"/>
        </w:tabs>
        <w:ind w:right="-75"/>
        <w:jc w:val="both"/>
        <w:rPr>
          <w:rFonts w:ascii="Arial" w:hAnsi="Arial" w:cs="Arial"/>
        </w:rPr>
      </w:pPr>
      <w:r w:rsidRPr="00735FBE">
        <w:rPr>
          <w:rFonts w:ascii="Arial" w:hAnsi="Arial" w:cs="Arial"/>
          <w:sz w:val="22"/>
          <w:szCs w:val="22"/>
        </w:rPr>
        <w:t>Il Proponente si impegna ad osservare la massima riservatezza nei confronti delle notizie di qualsiasi natura comunque acquisite nello svolgimento delle attività oggetto del presente Atto unilaterale di impegno.</w:t>
      </w:r>
    </w:p>
    <w:p w14:paraId="502F3D90" w14:textId="353F654D"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b/>
          <w:sz w:val="22"/>
          <w:szCs w:val="22"/>
        </w:rPr>
        <w:t xml:space="preserve">ART. </w:t>
      </w:r>
      <w:r w:rsidR="00BA1EC0" w:rsidRPr="00735FBE">
        <w:rPr>
          <w:rFonts w:ascii="Arial" w:eastAsia="NotDefSpecial" w:hAnsi="Arial" w:cs="Arial"/>
          <w:b/>
          <w:sz w:val="22"/>
          <w:szCs w:val="22"/>
        </w:rPr>
        <w:t xml:space="preserve">14 </w:t>
      </w:r>
      <w:r w:rsidRPr="00735FBE">
        <w:rPr>
          <w:rFonts w:ascii="Arial" w:eastAsia="NotDefSpecial" w:hAnsi="Arial" w:cs="Arial"/>
          <w:b/>
          <w:sz w:val="22"/>
          <w:szCs w:val="22"/>
        </w:rPr>
        <w:t>- ESENZIONE DA IMPOSTE E TASSE</w:t>
      </w:r>
    </w:p>
    <w:p w14:paraId="3F59AE3B" w14:textId="77777777"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sz w:val="22"/>
          <w:szCs w:val="22"/>
        </w:rPr>
        <w:t>Il presente atto è esente da qualsiasi imposta o tassa.</w:t>
      </w:r>
    </w:p>
    <w:p w14:paraId="7E2F6421" w14:textId="3ED48924"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b/>
          <w:sz w:val="22"/>
          <w:szCs w:val="22"/>
        </w:rPr>
        <w:t xml:space="preserve">ART. </w:t>
      </w:r>
      <w:r w:rsidR="00BA1EC0" w:rsidRPr="00735FBE">
        <w:rPr>
          <w:rFonts w:ascii="Arial" w:eastAsia="NotDefSpecial" w:hAnsi="Arial" w:cs="Arial"/>
          <w:b/>
          <w:sz w:val="22"/>
          <w:szCs w:val="22"/>
        </w:rPr>
        <w:t xml:space="preserve">15 </w:t>
      </w:r>
      <w:r w:rsidRPr="00735FBE">
        <w:rPr>
          <w:rFonts w:ascii="Arial" w:eastAsia="NotDefSpecial" w:hAnsi="Arial" w:cs="Arial"/>
          <w:b/>
          <w:sz w:val="22"/>
          <w:szCs w:val="22"/>
        </w:rPr>
        <w:t>- FORO COMPETENTE</w:t>
      </w:r>
    </w:p>
    <w:p w14:paraId="7B215120" w14:textId="77777777" w:rsidR="00E2729D" w:rsidRPr="00735FBE" w:rsidRDefault="00E2729D" w:rsidP="0056027A">
      <w:pPr>
        <w:tabs>
          <w:tab w:val="left" w:pos="284"/>
        </w:tabs>
        <w:spacing w:after="120"/>
        <w:ind w:right="-75"/>
        <w:jc w:val="both"/>
        <w:rPr>
          <w:rFonts w:ascii="Arial" w:hAnsi="Arial" w:cs="Arial"/>
        </w:rPr>
      </w:pPr>
      <w:r w:rsidRPr="00735FBE">
        <w:rPr>
          <w:rFonts w:ascii="Arial" w:eastAsia="NotDefSpecial" w:hAnsi="Arial" w:cs="Arial"/>
          <w:sz w:val="22"/>
          <w:szCs w:val="22"/>
        </w:rPr>
        <w:t>Per qualsiasi controversia inerente all'interpretazione, la validità, l'esecuzione del presente atto è competente in via esclusiva il foro di Roma.</w:t>
      </w:r>
    </w:p>
    <w:p w14:paraId="32DBE9EC" w14:textId="5B37F77F" w:rsidR="00E2729D" w:rsidRPr="00735FBE" w:rsidRDefault="00E2729D" w:rsidP="0056027A">
      <w:pPr>
        <w:tabs>
          <w:tab w:val="left" w:pos="284"/>
        </w:tabs>
        <w:spacing w:after="120"/>
        <w:ind w:right="-75"/>
        <w:rPr>
          <w:rFonts w:ascii="Arial" w:hAnsi="Arial" w:cs="Arial"/>
        </w:rPr>
      </w:pPr>
      <w:r w:rsidRPr="00735FBE">
        <w:rPr>
          <w:rFonts w:ascii="Arial" w:hAnsi="Arial" w:cs="Arial"/>
          <w:b/>
          <w:sz w:val="22"/>
          <w:szCs w:val="22"/>
        </w:rPr>
        <w:lastRenderedPageBreak/>
        <w:t xml:space="preserve">ART. </w:t>
      </w:r>
      <w:r w:rsidR="00BA1EC0" w:rsidRPr="00735FBE">
        <w:rPr>
          <w:rFonts w:ascii="Arial" w:eastAsia="NotDefSpecial" w:hAnsi="Arial" w:cs="Arial"/>
          <w:b/>
          <w:sz w:val="22"/>
          <w:szCs w:val="22"/>
        </w:rPr>
        <w:t>16</w:t>
      </w:r>
      <w:r w:rsidR="00252CF4">
        <w:rPr>
          <w:rFonts w:ascii="Arial" w:eastAsia="NotDefSpecial" w:hAnsi="Arial" w:cs="Arial"/>
          <w:b/>
          <w:sz w:val="22"/>
          <w:szCs w:val="22"/>
        </w:rPr>
        <w:t xml:space="preserve"> </w:t>
      </w:r>
      <w:r w:rsidRPr="00735FBE">
        <w:rPr>
          <w:rFonts w:ascii="Arial" w:hAnsi="Arial" w:cs="Arial"/>
          <w:b/>
          <w:sz w:val="22"/>
          <w:szCs w:val="22"/>
        </w:rPr>
        <w:t>- DISPOSIZIONI FINALI</w:t>
      </w:r>
    </w:p>
    <w:p w14:paraId="39A9E1AB" w14:textId="77777777" w:rsidR="00E2729D" w:rsidRPr="00735FBE" w:rsidRDefault="00E2729D" w:rsidP="0056027A">
      <w:pPr>
        <w:tabs>
          <w:tab w:val="left" w:pos="284"/>
        </w:tabs>
        <w:spacing w:after="120"/>
        <w:ind w:right="-75"/>
        <w:jc w:val="both"/>
        <w:rPr>
          <w:rFonts w:ascii="Arial" w:hAnsi="Arial" w:cs="Arial"/>
        </w:rPr>
      </w:pPr>
      <w:r w:rsidRPr="00735FBE">
        <w:rPr>
          <w:rFonts w:ascii="Arial" w:hAnsi="Arial" w:cs="Arial"/>
          <w:sz w:val="22"/>
          <w:szCs w:val="22"/>
        </w:rPr>
        <w:t>Per tutto quanto non previsto espressamente dal presente Atto, si fa rinvio alla legislazione vigente in materia.</w:t>
      </w:r>
    </w:p>
    <w:p w14:paraId="45433C48" w14:textId="61AFEB70" w:rsidR="00C43D86" w:rsidRDefault="00C43D86">
      <w:pPr>
        <w:suppressAutoHyphens w:val="0"/>
        <w:rPr>
          <w:rFonts w:ascii="Arial" w:hAnsi="Arial" w:cs="Arial"/>
          <w:sz w:val="22"/>
          <w:szCs w:val="22"/>
        </w:rPr>
      </w:pPr>
    </w:p>
    <w:p w14:paraId="712A3631" w14:textId="77777777" w:rsidR="00E2729D" w:rsidRPr="00735FBE" w:rsidRDefault="00E2729D" w:rsidP="0056027A">
      <w:pPr>
        <w:pStyle w:val="Corpodeltesto21"/>
        <w:tabs>
          <w:tab w:val="left" w:pos="284"/>
        </w:tabs>
        <w:spacing w:line="100" w:lineRule="atLeast"/>
        <w:ind w:left="284" w:right="-75"/>
        <w:jc w:val="both"/>
      </w:pPr>
    </w:p>
    <w:p w14:paraId="3F6C63DB" w14:textId="77777777" w:rsidR="00E2729D" w:rsidRPr="00735FBE" w:rsidRDefault="00E2729D" w:rsidP="00BA1EC0">
      <w:pPr>
        <w:tabs>
          <w:tab w:val="left" w:pos="284"/>
        </w:tabs>
        <w:ind w:right="-75"/>
        <w:jc w:val="both"/>
        <w:rPr>
          <w:rFonts w:ascii="Arial" w:hAnsi="Arial" w:cs="Arial"/>
        </w:rPr>
      </w:pPr>
      <w:r w:rsidRPr="00735FBE">
        <w:rPr>
          <w:rFonts w:ascii="Arial" w:eastAsia="NotDefSpecial" w:hAnsi="Arial" w:cs="Arial"/>
          <w:sz w:val="22"/>
          <w:szCs w:val="22"/>
        </w:rPr>
        <w:t xml:space="preserve">Letto, confermato e sottoscritto </w:t>
      </w:r>
      <w:r w:rsidR="00FC068A" w:rsidRPr="00735FBE">
        <w:rPr>
          <w:rFonts w:ascii="Arial" w:eastAsia="NotDefSpecial" w:hAnsi="Arial" w:cs="Arial"/>
          <w:sz w:val="22"/>
          <w:szCs w:val="22"/>
        </w:rPr>
        <w:t xml:space="preserve">digitalmente </w:t>
      </w:r>
      <w:r w:rsidRPr="00735FBE">
        <w:rPr>
          <w:rFonts w:ascii="Arial" w:eastAsia="NotDefSpecial" w:hAnsi="Arial" w:cs="Arial"/>
          <w:sz w:val="22"/>
          <w:szCs w:val="22"/>
        </w:rPr>
        <w:t xml:space="preserve">per accettazione    </w:t>
      </w:r>
    </w:p>
    <w:p w14:paraId="77ACE2BB" w14:textId="77777777" w:rsidR="00E2729D" w:rsidRPr="00735FBE" w:rsidRDefault="00E2729D" w:rsidP="00BA1EC0">
      <w:pPr>
        <w:tabs>
          <w:tab w:val="left" w:pos="284"/>
        </w:tabs>
        <w:ind w:right="-75"/>
        <w:jc w:val="both"/>
        <w:rPr>
          <w:rFonts w:ascii="Arial" w:eastAsia="Gill Sans MT" w:hAnsi="Arial" w:cs="Arial"/>
          <w:sz w:val="22"/>
          <w:szCs w:val="22"/>
        </w:rPr>
      </w:pPr>
    </w:p>
    <w:p w14:paraId="5411BAAB" w14:textId="77777777" w:rsidR="00E37CCC" w:rsidRPr="00735FBE" w:rsidRDefault="00E37CCC" w:rsidP="00BA1EC0">
      <w:pPr>
        <w:tabs>
          <w:tab w:val="left" w:pos="284"/>
        </w:tabs>
        <w:ind w:right="-75"/>
        <w:jc w:val="both"/>
        <w:rPr>
          <w:rFonts w:ascii="Arial" w:eastAsia="NotDefSpecial" w:hAnsi="Arial" w:cs="Arial"/>
          <w:b/>
          <w:bCs/>
          <w:sz w:val="22"/>
          <w:szCs w:val="22"/>
          <w:lang w:eastAsia="it-IT" w:bidi="it-IT"/>
        </w:rPr>
      </w:pPr>
    </w:p>
    <w:tbl>
      <w:tblPr>
        <w:tblW w:w="100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2"/>
        <w:gridCol w:w="5248"/>
      </w:tblGrid>
      <w:tr w:rsidR="00985C45" w:rsidRPr="00735FBE" w14:paraId="68729DFB" w14:textId="77777777" w:rsidTr="00252CF4">
        <w:tc>
          <w:tcPr>
            <w:tcW w:w="4812" w:type="dxa"/>
            <w:vAlign w:val="center"/>
          </w:tcPr>
          <w:p w14:paraId="6AE31D7E" w14:textId="77777777" w:rsidR="00985C45" w:rsidRPr="00735FBE" w:rsidRDefault="00985C45" w:rsidP="00852593">
            <w:pPr>
              <w:suppressAutoHyphens w:val="0"/>
              <w:spacing w:after="160" w:line="259" w:lineRule="auto"/>
              <w:ind w:left="705"/>
              <w:contextualSpacing/>
              <w:jc w:val="center"/>
              <w:rPr>
                <w:rFonts w:ascii="Arial" w:eastAsia="Calibri" w:hAnsi="Arial" w:cs="Arial"/>
                <w:color w:val="auto"/>
                <w:sz w:val="22"/>
                <w:szCs w:val="22"/>
                <w:lang w:eastAsia="en-US"/>
              </w:rPr>
            </w:pPr>
            <w:r w:rsidRPr="00735FBE">
              <w:rPr>
                <w:rFonts w:ascii="Arial" w:eastAsia="Calibri" w:hAnsi="Arial" w:cs="Arial"/>
                <w:color w:val="auto"/>
                <w:sz w:val="22"/>
                <w:szCs w:val="22"/>
                <w:lang w:eastAsia="en-US"/>
              </w:rPr>
              <w:t>Data</w:t>
            </w:r>
          </w:p>
        </w:tc>
        <w:tc>
          <w:tcPr>
            <w:tcW w:w="5248" w:type="dxa"/>
            <w:vAlign w:val="center"/>
          </w:tcPr>
          <w:p w14:paraId="25EF4D3B" w14:textId="1FC953CF" w:rsidR="00985C45" w:rsidRPr="00735FBE" w:rsidRDefault="00985C45" w:rsidP="00852593">
            <w:pPr>
              <w:suppressAutoHyphens w:val="0"/>
              <w:spacing w:after="160" w:line="259" w:lineRule="auto"/>
              <w:ind w:left="705"/>
              <w:contextualSpacing/>
              <w:rPr>
                <w:rFonts w:ascii="Arial" w:eastAsia="Calibri" w:hAnsi="Arial" w:cs="Arial"/>
                <w:color w:val="auto"/>
                <w:sz w:val="22"/>
                <w:szCs w:val="22"/>
                <w:lang w:eastAsia="en-US"/>
              </w:rPr>
            </w:pPr>
            <w:r w:rsidRPr="00735FBE">
              <w:rPr>
                <w:rFonts w:ascii="Arial" w:eastAsia="Calibri" w:hAnsi="Arial" w:cs="Arial"/>
                <w:color w:val="auto"/>
                <w:sz w:val="22"/>
                <w:szCs w:val="22"/>
                <w:lang w:eastAsia="en-US"/>
              </w:rPr>
              <w:t xml:space="preserve">Firma digitale per </w:t>
            </w:r>
            <w:r w:rsidR="002A3BF4" w:rsidRPr="00735FBE">
              <w:rPr>
                <w:rFonts w:ascii="Arial" w:eastAsia="Calibri" w:hAnsi="Arial" w:cs="Arial"/>
                <w:color w:val="auto"/>
                <w:sz w:val="22"/>
                <w:szCs w:val="22"/>
                <w:lang w:eastAsia="en-US"/>
              </w:rPr>
              <w:t>il soggetto</w:t>
            </w:r>
            <w:r w:rsidRPr="00735FBE">
              <w:rPr>
                <w:rFonts w:ascii="Arial" w:eastAsia="Calibri" w:hAnsi="Arial" w:cs="Arial"/>
                <w:color w:val="auto"/>
                <w:sz w:val="22"/>
                <w:szCs w:val="22"/>
                <w:lang w:eastAsia="en-US"/>
              </w:rPr>
              <w:t xml:space="preserve"> proponente</w:t>
            </w:r>
          </w:p>
        </w:tc>
      </w:tr>
      <w:tr w:rsidR="00985C45" w:rsidRPr="00735FBE" w14:paraId="783FDDB6" w14:textId="77777777" w:rsidTr="00252CF4">
        <w:trPr>
          <w:trHeight w:val="372"/>
        </w:trPr>
        <w:tc>
          <w:tcPr>
            <w:tcW w:w="4812" w:type="dxa"/>
            <w:shd w:val="clear" w:color="auto" w:fill="F2F2F2"/>
          </w:tcPr>
          <w:p w14:paraId="1023A650" w14:textId="77777777" w:rsidR="00985C45" w:rsidRPr="00735FBE" w:rsidRDefault="00985C45" w:rsidP="00985C45">
            <w:pPr>
              <w:suppressAutoHyphens w:val="0"/>
              <w:spacing w:after="160" w:line="259" w:lineRule="auto"/>
              <w:ind w:left="705"/>
              <w:contextualSpacing/>
              <w:jc w:val="both"/>
              <w:rPr>
                <w:rFonts w:ascii="Arial" w:eastAsia="Calibri" w:hAnsi="Arial" w:cs="Arial"/>
                <w:color w:val="auto"/>
                <w:sz w:val="22"/>
                <w:szCs w:val="22"/>
                <w:lang w:eastAsia="en-US"/>
              </w:rPr>
            </w:pPr>
          </w:p>
        </w:tc>
        <w:tc>
          <w:tcPr>
            <w:tcW w:w="5248" w:type="dxa"/>
            <w:shd w:val="clear" w:color="auto" w:fill="F2F2F2"/>
          </w:tcPr>
          <w:p w14:paraId="42B015C4" w14:textId="77777777" w:rsidR="00985C45" w:rsidRPr="00735FBE" w:rsidRDefault="00985C45" w:rsidP="00985C45">
            <w:pPr>
              <w:suppressAutoHyphens w:val="0"/>
              <w:spacing w:after="160" w:line="259" w:lineRule="auto"/>
              <w:ind w:left="705"/>
              <w:contextualSpacing/>
              <w:jc w:val="both"/>
              <w:rPr>
                <w:rFonts w:ascii="Arial" w:eastAsia="Calibri" w:hAnsi="Arial" w:cs="Arial"/>
                <w:color w:val="auto"/>
                <w:sz w:val="22"/>
                <w:szCs w:val="22"/>
                <w:lang w:eastAsia="en-US"/>
              </w:rPr>
            </w:pPr>
          </w:p>
        </w:tc>
      </w:tr>
    </w:tbl>
    <w:p w14:paraId="6CF6C927" w14:textId="77777777" w:rsidR="00985C45" w:rsidRPr="00735FBE" w:rsidRDefault="00985C45" w:rsidP="00BA1EC0">
      <w:pPr>
        <w:tabs>
          <w:tab w:val="left" w:pos="284"/>
        </w:tabs>
        <w:ind w:right="-75"/>
        <w:jc w:val="both"/>
        <w:rPr>
          <w:rFonts w:ascii="Arial" w:eastAsia="NotDefSpecial" w:hAnsi="Arial" w:cs="Arial"/>
          <w:b/>
          <w:bCs/>
          <w:sz w:val="22"/>
          <w:szCs w:val="22"/>
          <w:lang w:eastAsia="it-IT" w:bidi="it-IT"/>
        </w:rPr>
      </w:pPr>
    </w:p>
    <w:p w14:paraId="2B49EF26" w14:textId="77777777" w:rsidR="00AA4F6D" w:rsidRPr="00735FBE" w:rsidRDefault="00AA4F6D" w:rsidP="00BA1EC0">
      <w:pPr>
        <w:tabs>
          <w:tab w:val="left" w:pos="284"/>
        </w:tabs>
        <w:ind w:left="284" w:right="-75"/>
        <w:jc w:val="both"/>
        <w:rPr>
          <w:rFonts w:ascii="Arial" w:eastAsia="NotDefSpecial" w:hAnsi="Arial" w:cs="Arial"/>
          <w:b/>
          <w:i/>
          <w:sz w:val="22"/>
          <w:szCs w:val="22"/>
          <w:lang w:eastAsia="it-IT" w:bidi="it-IT"/>
        </w:rPr>
      </w:pPr>
    </w:p>
    <w:p w14:paraId="35C324CF" w14:textId="224349EF" w:rsidR="00E2729D" w:rsidRPr="00735FBE" w:rsidRDefault="009A77E4" w:rsidP="006179CD">
      <w:pPr>
        <w:tabs>
          <w:tab w:val="left" w:pos="0"/>
        </w:tabs>
        <w:ind w:right="-75"/>
        <w:jc w:val="both"/>
        <w:rPr>
          <w:rFonts w:ascii="Arial" w:hAnsi="Arial" w:cs="Arial"/>
        </w:rPr>
      </w:pPr>
      <w:r w:rsidRPr="00735FBE">
        <w:rPr>
          <w:rFonts w:ascii="Arial" w:hAnsi="Arial" w:cs="Arial"/>
          <w:i/>
          <w:sz w:val="22"/>
          <w:szCs w:val="22"/>
        </w:rPr>
        <w:t>I</w:t>
      </w:r>
      <w:r w:rsidR="00E2729D" w:rsidRPr="00735FBE">
        <w:rPr>
          <w:rFonts w:ascii="Arial" w:hAnsi="Arial" w:cs="Arial"/>
          <w:i/>
          <w:sz w:val="22"/>
          <w:szCs w:val="22"/>
        </w:rPr>
        <w:t>l prese</w:t>
      </w:r>
      <w:r w:rsidR="00D238C0" w:rsidRPr="00735FBE">
        <w:rPr>
          <w:rFonts w:ascii="Arial" w:hAnsi="Arial" w:cs="Arial"/>
          <w:i/>
          <w:sz w:val="22"/>
          <w:szCs w:val="22"/>
        </w:rPr>
        <w:t>nte atto, debitamente compilato</w:t>
      </w:r>
      <w:r w:rsidR="00E2729D" w:rsidRPr="00735FBE">
        <w:rPr>
          <w:rFonts w:ascii="Arial" w:hAnsi="Arial" w:cs="Arial"/>
          <w:i/>
          <w:sz w:val="22"/>
          <w:szCs w:val="22"/>
        </w:rPr>
        <w:t xml:space="preserve"> e </w:t>
      </w:r>
      <w:r w:rsidR="00E2729D" w:rsidRPr="00735FBE">
        <w:rPr>
          <w:rFonts w:ascii="Arial" w:hAnsi="Arial" w:cs="Arial"/>
          <w:b/>
          <w:bCs/>
          <w:i/>
          <w:sz w:val="22"/>
          <w:szCs w:val="22"/>
        </w:rPr>
        <w:t>firmato</w:t>
      </w:r>
      <w:r w:rsidR="00A25733" w:rsidRPr="00735FBE">
        <w:rPr>
          <w:rFonts w:ascii="Arial" w:hAnsi="Arial" w:cs="Arial"/>
          <w:b/>
          <w:bCs/>
          <w:i/>
          <w:sz w:val="22"/>
          <w:szCs w:val="22"/>
        </w:rPr>
        <w:t xml:space="preserve"> digitalmente</w:t>
      </w:r>
      <w:r w:rsidR="00E2729D" w:rsidRPr="00735FBE">
        <w:rPr>
          <w:rFonts w:ascii="Arial" w:hAnsi="Arial" w:cs="Arial"/>
          <w:i/>
          <w:sz w:val="22"/>
          <w:szCs w:val="22"/>
        </w:rPr>
        <w:t>, deve essere trasmesso in formato pdf, ai sensi del D.P.R. 28/12/2000 n. 445.</w:t>
      </w:r>
    </w:p>
    <w:sectPr w:rsidR="00E2729D" w:rsidRPr="00735FBE" w:rsidSect="00B51299">
      <w:headerReference w:type="default" r:id="rId8"/>
      <w:footerReference w:type="default" r:id="rId9"/>
      <w:pgSz w:w="11920" w:h="16838"/>
      <w:pgMar w:top="1701" w:right="1015" w:bottom="993" w:left="915" w:header="709" w:footer="283" w:gutter="0"/>
      <w:cols w:space="720"/>
      <w:docGrid w:linePitch="326" w:charSpace="-6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0DC28" w14:textId="77777777" w:rsidR="00765CF9" w:rsidRDefault="00765CF9">
      <w:r>
        <w:separator/>
      </w:r>
    </w:p>
  </w:endnote>
  <w:endnote w:type="continuationSeparator" w:id="0">
    <w:p w14:paraId="4FB57D62" w14:textId="77777777" w:rsidR="00765CF9" w:rsidRDefault="00765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NotDefSpecial">
    <w:altName w:val="Arial Unicode MS"/>
    <w:charset w:val="00"/>
    <w:family w:val="auto"/>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5862" w14:textId="44529516" w:rsidR="00E2729D" w:rsidRDefault="002E6EDB">
    <w:pPr>
      <w:pStyle w:val="Pidipagina"/>
      <w:jc w:val="right"/>
    </w:pPr>
    <w:r>
      <w:rPr>
        <w:noProof/>
      </w:rPr>
      <w:drawing>
        <wp:inline distT="0" distB="0" distL="0" distR="0" wp14:anchorId="2F2E3945" wp14:editId="1B57E276">
          <wp:extent cx="6120130" cy="103505"/>
          <wp:effectExtent l="0" t="0" r="0" b="0"/>
          <wp:docPr id="1906631958"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690614" name="Immagine 746690614"/>
                  <pic:cNvPicPr/>
                </pic:nvPicPr>
                <pic:blipFill>
                  <a:blip r:embed="rId1">
                    <a:extLst>
                      <a:ext uri="{28A0092B-C50C-407E-A947-70E740481C1C}">
                        <a14:useLocalDpi xmlns:a14="http://schemas.microsoft.com/office/drawing/2010/main" val="0"/>
                      </a:ext>
                    </a:extLst>
                  </a:blip>
                  <a:stretch>
                    <a:fillRect/>
                  </a:stretch>
                </pic:blipFill>
                <pic:spPr>
                  <a:xfrm>
                    <a:off x="0" y="0"/>
                    <a:ext cx="6120130" cy="103505"/>
                  </a:xfrm>
                  <a:prstGeom prst="rect">
                    <a:avLst/>
                  </a:prstGeom>
                </pic:spPr>
              </pic:pic>
            </a:graphicData>
          </a:graphic>
        </wp:inline>
      </w:drawing>
    </w:r>
  </w:p>
  <w:p w14:paraId="7D97815D" w14:textId="77777777" w:rsidR="00E2729D" w:rsidRDefault="00E2729D">
    <w:pPr>
      <w:pStyle w:val="Pidipagina"/>
      <w:jc w:val="right"/>
      <w:rPr>
        <w:rFonts w:ascii="Gill Sans MT" w:hAnsi="Gill Sans MT" w:cs="Gill Sans MT"/>
        <w:sz w:val="22"/>
        <w:szCs w:val="22"/>
      </w:rPr>
    </w:pPr>
    <w:r>
      <w:rPr>
        <w:rFonts w:ascii="Gill Sans MT" w:hAnsi="Gill Sans MT" w:cs="Gill Sans MT"/>
        <w:sz w:val="22"/>
        <w:szCs w:val="22"/>
      </w:rPr>
      <w:fldChar w:fldCharType="begin"/>
    </w:r>
    <w:r>
      <w:rPr>
        <w:rFonts w:ascii="Gill Sans MT" w:hAnsi="Gill Sans MT" w:cs="Gill Sans MT"/>
        <w:sz w:val="22"/>
        <w:szCs w:val="22"/>
      </w:rPr>
      <w:instrText xml:space="preserve"> PAGE </w:instrText>
    </w:r>
    <w:r>
      <w:rPr>
        <w:rFonts w:ascii="Gill Sans MT" w:hAnsi="Gill Sans MT" w:cs="Gill Sans MT"/>
        <w:sz w:val="22"/>
        <w:szCs w:val="22"/>
      </w:rPr>
      <w:fldChar w:fldCharType="separate"/>
    </w:r>
    <w:r w:rsidR="00CF081A">
      <w:rPr>
        <w:rFonts w:ascii="Gill Sans MT" w:hAnsi="Gill Sans MT" w:cs="Gill Sans MT"/>
        <w:noProof/>
        <w:sz w:val="22"/>
        <w:szCs w:val="22"/>
      </w:rPr>
      <w:t>5</w:t>
    </w:r>
    <w:r>
      <w:rPr>
        <w:rFonts w:ascii="Gill Sans MT" w:hAnsi="Gill Sans MT" w:cs="Gill Sans MT"/>
        <w:sz w:val="22"/>
        <w:szCs w:val="22"/>
      </w:rPr>
      <w:fldChar w:fldCharType="end"/>
    </w:r>
  </w:p>
  <w:p w14:paraId="384ABDDA" w14:textId="77777777" w:rsidR="00E2729D" w:rsidRDefault="00E2729D">
    <w:pPr>
      <w:rPr>
        <w:rFonts w:ascii="Gill Sans MT" w:hAnsi="Gill Sans MT" w:cs="Gill Sans MT"/>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33D99" w14:textId="77777777" w:rsidR="00765CF9" w:rsidRDefault="00765CF9">
      <w:r>
        <w:separator/>
      </w:r>
    </w:p>
  </w:footnote>
  <w:footnote w:type="continuationSeparator" w:id="0">
    <w:p w14:paraId="34207954" w14:textId="77777777" w:rsidR="00765CF9" w:rsidRDefault="00765C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2192" w14:textId="5A8F2C5B" w:rsidR="007D20D7" w:rsidRDefault="002E6EDB">
    <w:pPr>
      <w:pStyle w:val="Intestazione"/>
    </w:pPr>
    <w:r>
      <w:rPr>
        <w:noProof/>
      </w:rPr>
      <w:drawing>
        <wp:inline distT="0" distB="0" distL="0" distR="0" wp14:anchorId="41A57B12" wp14:editId="046F3D7B">
          <wp:extent cx="5214732" cy="381000"/>
          <wp:effectExtent l="0" t="0" r="5080" b="0"/>
          <wp:docPr id="136542205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4512475" name="Immagine 584512475"/>
                  <pic:cNvPicPr/>
                </pic:nvPicPr>
                <pic:blipFill>
                  <a:blip r:embed="rId1">
                    <a:extLst>
                      <a:ext uri="{28A0092B-C50C-407E-A947-70E740481C1C}">
                        <a14:useLocalDpi xmlns:a14="http://schemas.microsoft.com/office/drawing/2010/main" val="0"/>
                      </a:ext>
                    </a:extLst>
                  </a:blip>
                  <a:stretch>
                    <a:fillRect/>
                  </a:stretch>
                </pic:blipFill>
                <pic:spPr>
                  <a:xfrm>
                    <a:off x="0" y="0"/>
                    <a:ext cx="5330420" cy="38945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3"/>
    <w:lvl w:ilvl="0">
      <w:start w:val="1"/>
      <w:numFmt w:val="bullet"/>
      <w:lvlText w:val=""/>
      <w:lvlJc w:val="left"/>
      <w:pPr>
        <w:tabs>
          <w:tab w:val="num" w:pos="360"/>
        </w:tabs>
        <w:ind w:left="360" w:hanging="360"/>
      </w:pPr>
      <w:rPr>
        <w:rFonts w:ascii="Symbol" w:hAnsi="Symbol" w:cs="Symbol"/>
        <w:sz w:val="22"/>
        <w:szCs w:val="22"/>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 w15:restartNumberingAfterBreak="0">
    <w:nsid w:val="00000003"/>
    <w:multiLevelType w:val="singleLevel"/>
    <w:tmpl w:val="00000003"/>
    <w:name w:val="WW8Num5"/>
    <w:lvl w:ilvl="0">
      <w:start w:val="3"/>
      <w:numFmt w:val="bullet"/>
      <w:lvlText w:val="-"/>
      <w:lvlJc w:val="left"/>
      <w:pPr>
        <w:tabs>
          <w:tab w:val="num" w:pos="0"/>
        </w:tabs>
        <w:ind w:left="644" w:hanging="360"/>
      </w:pPr>
      <w:rPr>
        <w:rFonts w:ascii="Gill Sans MT" w:hAnsi="Gill Sans MT" w:cs="Gill Sans MT" w:hint="default"/>
      </w:rPr>
    </w:lvl>
  </w:abstractNum>
  <w:abstractNum w:abstractNumId="3" w15:restartNumberingAfterBreak="0">
    <w:nsid w:val="00000004"/>
    <w:multiLevelType w:val="multilevel"/>
    <w:tmpl w:val="000000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5"/>
    <w:multiLevelType w:val="multilevel"/>
    <w:tmpl w:val="7862CB54"/>
    <w:name w:val="WW8Num7"/>
    <w:lvl w:ilvl="0">
      <w:numFmt w:val="bullet"/>
      <w:lvlText w:val="-"/>
      <w:lvlJc w:val="left"/>
      <w:pPr>
        <w:tabs>
          <w:tab w:val="num" w:pos="720"/>
        </w:tabs>
        <w:ind w:left="720" w:hanging="360"/>
      </w:pPr>
      <w:rPr>
        <w:rFonts w:ascii="Gill Sans MT" w:eastAsia="Times New Roman" w:hAnsi="Gill Sans MT" w:cs="OpenSymbol" w:hint="default"/>
        <w:color w:val="000000"/>
        <w:szCs w:val="24"/>
        <w:highlight w:val="green"/>
      </w:rPr>
    </w:lvl>
    <w:lvl w:ilvl="1">
      <w:start w:val="1"/>
      <w:numFmt w:val="bullet"/>
      <w:lvlText w:val=""/>
      <w:lvlJc w:val="left"/>
      <w:pPr>
        <w:tabs>
          <w:tab w:val="num" w:pos="1080"/>
        </w:tabs>
        <w:ind w:left="1080" w:hanging="360"/>
      </w:pPr>
      <w:rPr>
        <w:rFonts w:ascii="Symbol" w:hAnsi="Symbol" w:cs="OpenSymbol"/>
        <w:color w:val="000000"/>
        <w:szCs w:val="24"/>
        <w:highlight w:val="green"/>
      </w:rPr>
    </w:lvl>
    <w:lvl w:ilvl="2">
      <w:start w:val="1"/>
      <w:numFmt w:val="bullet"/>
      <w:lvlText w:val=""/>
      <w:lvlJc w:val="left"/>
      <w:pPr>
        <w:tabs>
          <w:tab w:val="num" w:pos="1440"/>
        </w:tabs>
        <w:ind w:left="1440" w:hanging="360"/>
      </w:pPr>
      <w:rPr>
        <w:rFonts w:ascii="Symbol" w:hAnsi="Symbol" w:cs="OpenSymbol"/>
        <w:color w:val="000000"/>
        <w:szCs w:val="24"/>
        <w:highlight w:val="green"/>
      </w:rPr>
    </w:lvl>
    <w:lvl w:ilvl="3">
      <w:start w:val="1"/>
      <w:numFmt w:val="bullet"/>
      <w:lvlText w:val=""/>
      <w:lvlJc w:val="left"/>
      <w:pPr>
        <w:tabs>
          <w:tab w:val="num" w:pos="1800"/>
        </w:tabs>
        <w:ind w:left="1800" w:hanging="360"/>
      </w:pPr>
      <w:rPr>
        <w:rFonts w:ascii="Symbol" w:hAnsi="Symbol" w:cs="OpenSymbol"/>
        <w:color w:val="000000"/>
        <w:szCs w:val="24"/>
        <w:highlight w:val="green"/>
      </w:rPr>
    </w:lvl>
    <w:lvl w:ilvl="4">
      <w:start w:val="1"/>
      <w:numFmt w:val="bullet"/>
      <w:lvlText w:val=""/>
      <w:lvlJc w:val="left"/>
      <w:pPr>
        <w:tabs>
          <w:tab w:val="num" w:pos="2160"/>
        </w:tabs>
        <w:ind w:left="2160" w:hanging="360"/>
      </w:pPr>
      <w:rPr>
        <w:rFonts w:ascii="Symbol" w:hAnsi="Symbol" w:cs="OpenSymbol"/>
        <w:color w:val="000000"/>
        <w:szCs w:val="24"/>
        <w:highlight w:val="green"/>
      </w:rPr>
    </w:lvl>
    <w:lvl w:ilvl="5">
      <w:start w:val="1"/>
      <w:numFmt w:val="bullet"/>
      <w:lvlText w:val=""/>
      <w:lvlJc w:val="left"/>
      <w:pPr>
        <w:tabs>
          <w:tab w:val="num" w:pos="2520"/>
        </w:tabs>
        <w:ind w:left="2520" w:hanging="360"/>
      </w:pPr>
      <w:rPr>
        <w:rFonts w:ascii="Symbol" w:hAnsi="Symbol" w:cs="OpenSymbol"/>
        <w:color w:val="000000"/>
        <w:szCs w:val="24"/>
        <w:highlight w:val="green"/>
      </w:rPr>
    </w:lvl>
    <w:lvl w:ilvl="6">
      <w:start w:val="1"/>
      <w:numFmt w:val="bullet"/>
      <w:lvlText w:val=""/>
      <w:lvlJc w:val="left"/>
      <w:pPr>
        <w:tabs>
          <w:tab w:val="num" w:pos="2880"/>
        </w:tabs>
        <w:ind w:left="2880" w:hanging="360"/>
      </w:pPr>
      <w:rPr>
        <w:rFonts w:ascii="Symbol" w:hAnsi="Symbol" w:cs="OpenSymbol"/>
        <w:color w:val="000000"/>
        <w:szCs w:val="24"/>
        <w:highlight w:val="green"/>
      </w:rPr>
    </w:lvl>
    <w:lvl w:ilvl="7">
      <w:start w:val="1"/>
      <w:numFmt w:val="bullet"/>
      <w:lvlText w:val=""/>
      <w:lvlJc w:val="left"/>
      <w:pPr>
        <w:tabs>
          <w:tab w:val="num" w:pos="3240"/>
        </w:tabs>
        <w:ind w:left="3240" w:hanging="360"/>
      </w:pPr>
      <w:rPr>
        <w:rFonts w:ascii="Symbol" w:hAnsi="Symbol" w:cs="OpenSymbol"/>
        <w:color w:val="000000"/>
        <w:szCs w:val="24"/>
        <w:highlight w:val="green"/>
      </w:rPr>
    </w:lvl>
    <w:lvl w:ilvl="8">
      <w:start w:val="1"/>
      <w:numFmt w:val="bullet"/>
      <w:lvlText w:val=""/>
      <w:lvlJc w:val="left"/>
      <w:pPr>
        <w:tabs>
          <w:tab w:val="num" w:pos="3600"/>
        </w:tabs>
        <w:ind w:left="3600" w:hanging="360"/>
      </w:pPr>
      <w:rPr>
        <w:rFonts w:ascii="Symbol" w:hAnsi="Symbol" w:cs="OpenSymbol"/>
        <w:color w:val="000000"/>
        <w:szCs w:val="24"/>
        <w:highlight w:val="green"/>
      </w:rPr>
    </w:lvl>
  </w:abstractNum>
  <w:abstractNum w:abstractNumId="5" w15:restartNumberingAfterBreak="0">
    <w:nsid w:val="0FEC041E"/>
    <w:multiLevelType w:val="hybridMultilevel"/>
    <w:tmpl w:val="1FB029CC"/>
    <w:lvl w:ilvl="0" w:tplc="00000003">
      <w:start w:val="3"/>
      <w:numFmt w:val="bullet"/>
      <w:lvlText w:val="-"/>
      <w:lvlJc w:val="left"/>
      <w:pPr>
        <w:ind w:left="780" w:hanging="360"/>
      </w:pPr>
      <w:rPr>
        <w:rFonts w:ascii="Gill Sans MT" w:hAnsi="Gill Sans MT" w:cs="Gill Sans MT"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6" w15:restartNumberingAfterBreak="0">
    <w:nsid w:val="187C72E5"/>
    <w:multiLevelType w:val="hybridMultilevel"/>
    <w:tmpl w:val="392240A8"/>
    <w:lvl w:ilvl="0" w:tplc="AB66F6BA">
      <w:numFmt w:val="bullet"/>
      <w:lvlText w:val="-"/>
      <w:lvlJc w:val="left"/>
      <w:pPr>
        <w:ind w:left="720" w:hanging="360"/>
      </w:pPr>
      <w:rPr>
        <w:rFonts w:ascii="Garamond" w:eastAsia="Calibri" w:hAnsi="Garamond" w:cs="Calibr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031520E"/>
    <w:multiLevelType w:val="hybridMultilevel"/>
    <w:tmpl w:val="393E5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9BA0B5B"/>
    <w:multiLevelType w:val="hybridMultilevel"/>
    <w:tmpl w:val="605AD304"/>
    <w:lvl w:ilvl="0" w:tplc="51548548">
      <w:start w:val="3"/>
      <w:numFmt w:val="bullet"/>
      <w:lvlText w:val="-"/>
      <w:lvlJc w:val="left"/>
      <w:pPr>
        <w:ind w:left="501" w:hanging="360"/>
      </w:pPr>
      <w:rPr>
        <w:rFonts w:ascii="Arial" w:eastAsia="Gill Sans MT"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5660BFC"/>
    <w:multiLevelType w:val="hybridMultilevel"/>
    <w:tmpl w:val="0D98EA56"/>
    <w:lvl w:ilvl="0" w:tplc="97A0591C">
      <w:numFmt w:val="bullet"/>
      <w:lvlText w:val="-"/>
      <w:lvlJc w:val="left"/>
      <w:pPr>
        <w:ind w:left="497" w:hanging="284"/>
      </w:pPr>
      <w:rPr>
        <w:rFonts w:ascii="Arial" w:eastAsia="Arial" w:hAnsi="Arial" w:cs="Arial" w:hint="default"/>
        <w:b w:val="0"/>
        <w:bCs w:val="0"/>
        <w:i w:val="0"/>
        <w:iCs w:val="0"/>
        <w:spacing w:val="0"/>
        <w:w w:val="99"/>
        <w:sz w:val="24"/>
        <w:szCs w:val="24"/>
        <w:lang w:val="it-IT" w:eastAsia="en-US" w:bidi="ar-SA"/>
      </w:rPr>
    </w:lvl>
    <w:lvl w:ilvl="1" w:tplc="F516EF40">
      <w:numFmt w:val="bullet"/>
      <w:lvlText w:val="•"/>
      <w:lvlJc w:val="left"/>
      <w:pPr>
        <w:ind w:left="1474" w:hanging="284"/>
      </w:pPr>
      <w:rPr>
        <w:rFonts w:hint="default"/>
        <w:lang w:val="it-IT" w:eastAsia="en-US" w:bidi="ar-SA"/>
      </w:rPr>
    </w:lvl>
    <w:lvl w:ilvl="2" w:tplc="29FE7ED0">
      <w:numFmt w:val="bullet"/>
      <w:lvlText w:val="•"/>
      <w:lvlJc w:val="left"/>
      <w:pPr>
        <w:ind w:left="2449" w:hanging="284"/>
      </w:pPr>
      <w:rPr>
        <w:rFonts w:hint="default"/>
        <w:lang w:val="it-IT" w:eastAsia="en-US" w:bidi="ar-SA"/>
      </w:rPr>
    </w:lvl>
    <w:lvl w:ilvl="3" w:tplc="6CC2B8A0">
      <w:numFmt w:val="bullet"/>
      <w:lvlText w:val="•"/>
      <w:lvlJc w:val="left"/>
      <w:pPr>
        <w:ind w:left="3423" w:hanging="284"/>
      </w:pPr>
      <w:rPr>
        <w:rFonts w:hint="default"/>
        <w:lang w:val="it-IT" w:eastAsia="en-US" w:bidi="ar-SA"/>
      </w:rPr>
    </w:lvl>
    <w:lvl w:ilvl="4" w:tplc="84123C3C">
      <w:numFmt w:val="bullet"/>
      <w:lvlText w:val="•"/>
      <w:lvlJc w:val="left"/>
      <w:pPr>
        <w:ind w:left="4398" w:hanging="284"/>
      </w:pPr>
      <w:rPr>
        <w:rFonts w:hint="default"/>
        <w:lang w:val="it-IT" w:eastAsia="en-US" w:bidi="ar-SA"/>
      </w:rPr>
    </w:lvl>
    <w:lvl w:ilvl="5" w:tplc="2EAAB508">
      <w:numFmt w:val="bullet"/>
      <w:lvlText w:val="•"/>
      <w:lvlJc w:val="left"/>
      <w:pPr>
        <w:ind w:left="5373" w:hanging="284"/>
      </w:pPr>
      <w:rPr>
        <w:rFonts w:hint="default"/>
        <w:lang w:val="it-IT" w:eastAsia="en-US" w:bidi="ar-SA"/>
      </w:rPr>
    </w:lvl>
    <w:lvl w:ilvl="6" w:tplc="9550C458">
      <w:numFmt w:val="bullet"/>
      <w:lvlText w:val="•"/>
      <w:lvlJc w:val="left"/>
      <w:pPr>
        <w:ind w:left="6347" w:hanging="284"/>
      </w:pPr>
      <w:rPr>
        <w:rFonts w:hint="default"/>
        <w:lang w:val="it-IT" w:eastAsia="en-US" w:bidi="ar-SA"/>
      </w:rPr>
    </w:lvl>
    <w:lvl w:ilvl="7" w:tplc="1A14C750">
      <w:numFmt w:val="bullet"/>
      <w:lvlText w:val="•"/>
      <w:lvlJc w:val="left"/>
      <w:pPr>
        <w:ind w:left="7322" w:hanging="284"/>
      </w:pPr>
      <w:rPr>
        <w:rFonts w:hint="default"/>
        <w:lang w:val="it-IT" w:eastAsia="en-US" w:bidi="ar-SA"/>
      </w:rPr>
    </w:lvl>
    <w:lvl w:ilvl="8" w:tplc="E4A42112">
      <w:numFmt w:val="bullet"/>
      <w:lvlText w:val="•"/>
      <w:lvlJc w:val="left"/>
      <w:pPr>
        <w:ind w:left="8297" w:hanging="284"/>
      </w:pPr>
      <w:rPr>
        <w:rFonts w:hint="default"/>
        <w:lang w:val="it-IT" w:eastAsia="en-US" w:bidi="ar-SA"/>
      </w:rPr>
    </w:lvl>
  </w:abstractNum>
  <w:num w:numId="1" w16cid:durableId="1910310007">
    <w:abstractNumId w:val="0"/>
  </w:num>
  <w:num w:numId="2" w16cid:durableId="1511943655">
    <w:abstractNumId w:val="1"/>
  </w:num>
  <w:num w:numId="3" w16cid:durableId="642348753">
    <w:abstractNumId w:val="2"/>
  </w:num>
  <w:num w:numId="4" w16cid:durableId="2022320328">
    <w:abstractNumId w:val="3"/>
  </w:num>
  <w:num w:numId="5" w16cid:durableId="450974177">
    <w:abstractNumId w:val="4"/>
  </w:num>
  <w:num w:numId="6" w16cid:durableId="790519542">
    <w:abstractNumId w:val="7"/>
  </w:num>
  <w:num w:numId="7" w16cid:durableId="2029138236">
    <w:abstractNumId w:val="8"/>
  </w:num>
  <w:num w:numId="8" w16cid:durableId="608510555">
    <w:abstractNumId w:val="9"/>
  </w:num>
  <w:num w:numId="9" w16cid:durableId="582377792">
    <w:abstractNumId w:val="6"/>
  </w:num>
  <w:num w:numId="10" w16cid:durableId="14825734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2B"/>
    <w:rsid w:val="000037A1"/>
    <w:rsid w:val="00003833"/>
    <w:rsid w:val="00006653"/>
    <w:rsid w:val="0000795D"/>
    <w:rsid w:val="000135C4"/>
    <w:rsid w:val="0001714F"/>
    <w:rsid w:val="00024CBC"/>
    <w:rsid w:val="000377EA"/>
    <w:rsid w:val="00050A7E"/>
    <w:rsid w:val="00066F23"/>
    <w:rsid w:val="00070465"/>
    <w:rsid w:val="00091A6C"/>
    <w:rsid w:val="00092EDB"/>
    <w:rsid w:val="000A112F"/>
    <w:rsid w:val="000A37A1"/>
    <w:rsid w:val="000B0B1E"/>
    <w:rsid w:val="000C6A74"/>
    <w:rsid w:val="000C7A00"/>
    <w:rsid w:val="0010423D"/>
    <w:rsid w:val="001042B7"/>
    <w:rsid w:val="00104B9E"/>
    <w:rsid w:val="0011078B"/>
    <w:rsid w:val="00112178"/>
    <w:rsid w:val="00115EC4"/>
    <w:rsid w:val="001205D7"/>
    <w:rsid w:val="001206B9"/>
    <w:rsid w:val="001235F3"/>
    <w:rsid w:val="0012788E"/>
    <w:rsid w:val="00141041"/>
    <w:rsid w:val="001465A2"/>
    <w:rsid w:val="00150F36"/>
    <w:rsid w:val="001560D3"/>
    <w:rsid w:val="0016025C"/>
    <w:rsid w:val="00161CBC"/>
    <w:rsid w:val="00167AE0"/>
    <w:rsid w:val="0017579C"/>
    <w:rsid w:val="001A378C"/>
    <w:rsid w:val="001B2D55"/>
    <w:rsid w:val="001B3BDA"/>
    <w:rsid w:val="001C6C06"/>
    <w:rsid w:val="001D0C5C"/>
    <w:rsid w:val="001E7B3D"/>
    <w:rsid w:val="0020530C"/>
    <w:rsid w:val="002058C4"/>
    <w:rsid w:val="0020789F"/>
    <w:rsid w:val="0021236A"/>
    <w:rsid w:val="002357CB"/>
    <w:rsid w:val="002366DA"/>
    <w:rsid w:val="00252CF4"/>
    <w:rsid w:val="00261F9A"/>
    <w:rsid w:val="002748F5"/>
    <w:rsid w:val="002833EE"/>
    <w:rsid w:val="002839F4"/>
    <w:rsid w:val="0029733F"/>
    <w:rsid w:val="002A273C"/>
    <w:rsid w:val="002A3BF4"/>
    <w:rsid w:val="002B2272"/>
    <w:rsid w:val="002B2DF3"/>
    <w:rsid w:val="002C5F0F"/>
    <w:rsid w:val="002E166E"/>
    <w:rsid w:val="002E6E28"/>
    <w:rsid w:val="002E6EDB"/>
    <w:rsid w:val="002F6020"/>
    <w:rsid w:val="00304B61"/>
    <w:rsid w:val="003115B7"/>
    <w:rsid w:val="00323D87"/>
    <w:rsid w:val="00332999"/>
    <w:rsid w:val="003557FB"/>
    <w:rsid w:val="00356F30"/>
    <w:rsid w:val="00357E11"/>
    <w:rsid w:val="003653FC"/>
    <w:rsid w:val="0037442B"/>
    <w:rsid w:val="00380DB1"/>
    <w:rsid w:val="00391121"/>
    <w:rsid w:val="003A3185"/>
    <w:rsid w:val="003A4EF4"/>
    <w:rsid w:val="003A79EB"/>
    <w:rsid w:val="003B6AFE"/>
    <w:rsid w:val="003C2D08"/>
    <w:rsid w:val="003C4FD7"/>
    <w:rsid w:val="003D3060"/>
    <w:rsid w:val="00421C21"/>
    <w:rsid w:val="004234DE"/>
    <w:rsid w:val="00425080"/>
    <w:rsid w:val="00443CD7"/>
    <w:rsid w:val="00457B18"/>
    <w:rsid w:val="00476434"/>
    <w:rsid w:val="00493CE0"/>
    <w:rsid w:val="00495C7F"/>
    <w:rsid w:val="00497643"/>
    <w:rsid w:val="004979D0"/>
    <w:rsid w:val="004A0079"/>
    <w:rsid w:val="004C64CF"/>
    <w:rsid w:val="004D184A"/>
    <w:rsid w:val="004D1E87"/>
    <w:rsid w:val="004D5E86"/>
    <w:rsid w:val="004D70C3"/>
    <w:rsid w:val="004E3B1F"/>
    <w:rsid w:val="004E4124"/>
    <w:rsid w:val="00506793"/>
    <w:rsid w:val="00525A84"/>
    <w:rsid w:val="0053027E"/>
    <w:rsid w:val="00533450"/>
    <w:rsid w:val="005352BA"/>
    <w:rsid w:val="00544D09"/>
    <w:rsid w:val="00550B34"/>
    <w:rsid w:val="005566CF"/>
    <w:rsid w:val="0056027A"/>
    <w:rsid w:val="005713A8"/>
    <w:rsid w:val="00576BB2"/>
    <w:rsid w:val="00584831"/>
    <w:rsid w:val="0059667D"/>
    <w:rsid w:val="00597ECA"/>
    <w:rsid w:val="005C180B"/>
    <w:rsid w:val="005C4ABE"/>
    <w:rsid w:val="005E3608"/>
    <w:rsid w:val="005E38D4"/>
    <w:rsid w:val="006075C6"/>
    <w:rsid w:val="006167CA"/>
    <w:rsid w:val="006179CD"/>
    <w:rsid w:val="00622FB8"/>
    <w:rsid w:val="00627605"/>
    <w:rsid w:val="00640777"/>
    <w:rsid w:val="0064252C"/>
    <w:rsid w:val="00644656"/>
    <w:rsid w:val="006645E3"/>
    <w:rsid w:val="00664826"/>
    <w:rsid w:val="006949A2"/>
    <w:rsid w:val="006B4990"/>
    <w:rsid w:val="006E055A"/>
    <w:rsid w:val="006E30CE"/>
    <w:rsid w:val="006E3A5C"/>
    <w:rsid w:val="00703FD7"/>
    <w:rsid w:val="00705B24"/>
    <w:rsid w:val="007104F5"/>
    <w:rsid w:val="00724AEE"/>
    <w:rsid w:val="007253B3"/>
    <w:rsid w:val="00725D36"/>
    <w:rsid w:val="00726257"/>
    <w:rsid w:val="00727110"/>
    <w:rsid w:val="00735FBE"/>
    <w:rsid w:val="00740243"/>
    <w:rsid w:val="00740D06"/>
    <w:rsid w:val="00743098"/>
    <w:rsid w:val="00754C61"/>
    <w:rsid w:val="00757379"/>
    <w:rsid w:val="00762AFA"/>
    <w:rsid w:val="00765CF9"/>
    <w:rsid w:val="00776330"/>
    <w:rsid w:val="007A03D5"/>
    <w:rsid w:val="007B19FF"/>
    <w:rsid w:val="007B65FB"/>
    <w:rsid w:val="007C00EE"/>
    <w:rsid w:val="007C53F7"/>
    <w:rsid w:val="007C656A"/>
    <w:rsid w:val="007C7184"/>
    <w:rsid w:val="007D20D7"/>
    <w:rsid w:val="007E3CD7"/>
    <w:rsid w:val="007E750D"/>
    <w:rsid w:val="007F0C32"/>
    <w:rsid w:val="007F0C8D"/>
    <w:rsid w:val="007F1519"/>
    <w:rsid w:val="007F33F7"/>
    <w:rsid w:val="008033DA"/>
    <w:rsid w:val="008179A4"/>
    <w:rsid w:val="00824146"/>
    <w:rsid w:val="0082514D"/>
    <w:rsid w:val="00852593"/>
    <w:rsid w:val="00876F5C"/>
    <w:rsid w:val="00887785"/>
    <w:rsid w:val="00891B46"/>
    <w:rsid w:val="008B0431"/>
    <w:rsid w:val="008B4268"/>
    <w:rsid w:val="008D0817"/>
    <w:rsid w:val="008D1A76"/>
    <w:rsid w:val="008D5D4F"/>
    <w:rsid w:val="00903CEA"/>
    <w:rsid w:val="009132E6"/>
    <w:rsid w:val="0091451F"/>
    <w:rsid w:val="009279DB"/>
    <w:rsid w:val="009315FA"/>
    <w:rsid w:val="009545B1"/>
    <w:rsid w:val="00984E05"/>
    <w:rsid w:val="00985C45"/>
    <w:rsid w:val="00992A6F"/>
    <w:rsid w:val="00993082"/>
    <w:rsid w:val="009A0E8E"/>
    <w:rsid w:val="009A4700"/>
    <w:rsid w:val="009A77E4"/>
    <w:rsid w:val="009C0705"/>
    <w:rsid w:val="009D11B2"/>
    <w:rsid w:val="009D3929"/>
    <w:rsid w:val="009E64D2"/>
    <w:rsid w:val="009F0E83"/>
    <w:rsid w:val="009F652D"/>
    <w:rsid w:val="009F7A4E"/>
    <w:rsid w:val="00A01156"/>
    <w:rsid w:val="00A10C40"/>
    <w:rsid w:val="00A14CBC"/>
    <w:rsid w:val="00A25733"/>
    <w:rsid w:val="00A25BDB"/>
    <w:rsid w:val="00A52E00"/>
    <w:rsid w:val="00A60B78"/>
    <w:rsid w:val="00A628B3"/>
    <w:rsid w:val="00A67081"/>
    <w:rsid w:val="00A70C90"/>
    <w:rsid w:val="00AA4F6D"/>
    <w:rsid w:val="00AA713F"/>
    <w:rsid w:val="00AB3646"/>
    <w:rsid w:val="00AB71D7"/>
    <w:rsid w:val="00AC0E99"/>
    <w:rsid w:val="00AC262F"/>
    <w:rsid w:val="00AE0AE6"/>
    <w:rsid w:val="00AF0399"/>
    <w:rsid w:val="00AF6CC6"/>
    <w:rsid w:val="00B23FF8"/>
    <w:rsid w:val="00B264BD"/>
    <w:rsid w:val="00B34586"/>
    <w:rsid w:val="00B34AA2"/>
    <w:rsid w:val="00B50A3B"/>
    <w:rsid w:val="00B50DB0"/>
    <w:rsid w:val="00B51299"/>
    <w:rsid w:val="00B619DF"/>
    <w:rsid w:val="00B668CD"/>
    <w:rsid w:val="00B703B1"/>
    <w:rsid w:val="00B73809"/>
    <w:rsid w:val="00B77917"/>
    <w:rsid w:val="00B81D20"/>
    <w:rsid w:val="00B85537"/>
    <w:rsid w:val="00B87C02"/>
    <w:rsid w:val="00B94D29"/>
    <w:rsid w:val="00BA1EC0"/>
    <w:rsid w:val="00BA37D8"/>
    <w:rsid w:val="00BD08B3"/>
    <w:rsid w:val="00BD1B21"/>
    <w:rsid w:val="00BF1EF4"/>
    <w:rsid w:val="00BF1FF1"/>
    <w:rsid w:val="00C108E0"/>
    <w:rsid w:val="00C22CE2"/>
    <w:rsid w:val="00C43D86"/>
    <w:rsid w:val="00C46AEE"/>
    <w:rsid w:val="00C64B0D"/>
    <w:rsid w:val="00C64EC7"/>
    <w:rsid w:val="00C65525"/>
    <w:rsid w:val="00C659F6"/>
    <w:rsid w:val="00C7786E"/>
    <w:rsid w:val="00CA3085"/>
    <w:rsid w:val="00CB049D"/>
    <w:rsid w:val="00CE0354"/>
    <w:rsid w:val="00CE6608"/>
    <w:rsid w:val="00CF081A"/>
    <w:rsid w:val="00CF4DA5"/>
    <w:rsid w:val="00CF66D9"/>
    <w:rsid w:val="00D0326B"/>
    <w:rsid w:val="00D0590C"/>
    <w:rsid w:val="00D2087B"/>
    <w:rsid w:val="00D2235F"/>
    <w:rsid w:val="00D238C0"/>
    <w:rsid w:val="00D30BF2"/>
    <w:rsid w:val="00D34B55"/>
    <w:rsid w:val="00D34ED6"/>
    <w:rsid w:val="00D44FE3"/>
    <w:rsid w:val="00D57245"/>
    <w:rsid w:val="00D67489"/>
    <w:rsid w:val="00D773C1"/>
    <w:rsid w:val="00DB4537"/>
    <w:rsid w:val="00DD6C36"/>
    <w:rsid w:val="00E23E4E"/>
    <w:rsid w:val="00E24A8A"/>
    <w:rsid w:val="00E2729D"/>
    <w:rsid w:val="00E37CCC"/>
    <w:rsid w:val="00E53E6D"/>
    <w:rsid w:val="00E60B06"/>
    <w:rsid w:val="00E66565"/>
    <w:rsid w:val="00E70BBC"/>
    <w:rsid w:val="00E77BCD"/>
    <w:rsid w:val="00E82F7F"/>
    <w:rsid w:val="00E84491"/>
    <w:rsid w:val="00E85A41"/>
    <w:rsid w:val="00E92BD9"/>
    <w:rsid w:val="00E9568F"/>
    <w:rsid w:val="00EA70ED"/>
    <w:rsid w:val="00EB27D0"/>
    <w:rsid w:val="00EB32B5"/>
    <w:rsid w:val="00EB70F7"/>
    <w:rsid w:val="00EC1436"/>
    <w:rsid w:val="00EF2120"/>
    <w:rsid w:val="00EF50D3"/>
    <w:rsid w:val="00F06BC7"/>
    <w:rsid w:val="00F25918"/>
    <w:rsid w:val="00F30C24"/>
    <w:rsid w:val="00F56339"/>
    <w:rsid w:val="00F807AF"/>
    <w:rsid w:val="00F82BA2"/>
    <w:rsid w:val="00F83FC5"/>
    <w:rsid w:val="00F97201"/>
    <w:rsid w:val="00FA10F7"/>
    <w:rsid w:val="00FA79D0"/>
    <w:rsid w:val="00FB0370"/>
    <w:rsid w:val="00FC068A"/>
    <w:rsid w:val="00FC6A35"/>
    <w:rsid w:val="00FE2604"/>
    <w:rsid w:val="00FE44F8"/>
    <w:rsid w:val="00FF56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C61D3EA"/>
  <w15:chartTrackingRefBased/>
  <w15:docId w15:val="{7C270125-3E89-4D54-BBC1-5EE35B740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color w:val="00000A"/>
      <w:sz w:val="24"/>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Calibri" w:hAnsi="Calibri" w:cs="Calibri"/>
      <w:sz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sz w:val="22"/>
      <w:szCs w:val="22"/>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Gill Sans MT" w:eastAsia="Arial" w:hAnsi="Gill Sans MT" w:cs="Gill Sans MT"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Carpredefinitoparagrafo2">
    <w:name w:val="Car. predefinito paragrafo2"/>
  </w:style>
  <w:style w:type="character" w:customStyle="1" w:styleId="WW8Num6z0">
    <w:name w:val="WW8Num6z0"/>
    <w:rPr>
      <w:rFonts w:ascii="Symbol" w:hAnsi="Symbol" w:cs="Symbol"/>
      <w:sz w:val="22"/>
      <w:szCs w:val="22"/>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ascii="Calibri" w:eastAsia="Calibri" w:hAnsi="Calibri" w:cs="Calibri"/>
      <w:b w:val="0"/>
      <w:i w:val="0"/>
      <w:strike w:val="0"/>
      <w:dstrike w:val="0"/>
      <w:color w:val="000000"/>
      <w:position w:val="0"/>
      <w:sz w:val="20"/>
      <w:szCs w:val="20"/>
      <w:u w:val="none"/>
      <w:vertAlign w:val="baseline"/>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eastAsia="Symbol" w:hAnsi="Symbol" w:cs="Symbol"/>
      <w:w w:val="100"/>
      <w:sz w:val="23"/>
      <w:szCs w:val="23"/>
      <w:lang w:val="it-IT" w:bidi="it-IT"/>
    </w:rPr>
  </w:style>
  <w:style w:type="character" w:customStyle="1" w:styleId="WW8Num13z1">
    <w:name w:val="WW8Num13z1"/>
    <w:rPr>
      <w:lang w:val="it-IT" w:bidi="it-IT"/>
    </w:rPr>
  </w:style>
  <w:style w:type="character" w:customStyle="1" w:styleId="Carpredefinitoparagrafo1">
    <w:name w:val="Car. predefinito paragrafo1"/>
  </w:style>
  <w:style w:type="character" w:customStyle="1" w:styleId="Caratterinotaapidipagina">
    <w:name w:val="Caratteri nota a piè di pagina"/>
    <w:rPr>
      <w:vertAlign w:val="superscript"/>
    </w:rPr>
  </w:style>
  <w:style w:type="character" w:styleId="Numeropagina">
    <w:name w:val="page number"/>
    <w:basedOn w:val="Carpredefinitoparagrafo1"/>
  </w:style>
  <w:style w:type="character" w:customStyle="1" w:styleId="IntestazioneCarattere">
    <w:name w:val="Intestazione Carattere"/>
    <w:rPr>
      <w:rFonts w:ascii="Arial" w:hAnsi="Arial" w:cs="Arial"/>
      <w:sz w:val="22"/>
      <w:szCs w:val="22"/>
    </w:rPr>
  </w:style>
  <w:style w:type="character" w:customStyle="1" w:styleId="Titolo1Carattere">
    <w:name w:val="Titolo 1 Carattere"/>
    <w:rPr>
      <w:rFonts w:ascii="Arial" w:hAnsi="Arial" w:cs="Arial"/>
      <w:b/>
      <w:bCs/>
      <w:sz w:val="32"/>
      <w:szCs w:val="32"/>
    </w:rPr>
  </w:style>
  <w:style w:type="character" w:customStyle="1" w:styleId="Titolo6Carattere">
    <w:name w:val="Titolo 6 Carattere"/>
    <w:rPr>
      <w:rFonts w:ascii="Calibri" w:eastAsia="Times New Roman" w:hAnsi="Calibri" w:cs="Times New Roman"/>
      <w:b/>
      <w:bCs/>
      <w:sz w:val="22"/>
      <w:szCs w:val="22"/>
    </w:rPr>
  </w:style>
  <w:style w:type="character" w:customStyle="1" w:styleId="TestonotaapidipaginaCarattere">
    <w:name w:val="Testo nota a piè di pagina Carattere"/>
    <w:rPr>
      <w:rFonts w:ascii="Arial" w:hAnsi="Arial" w:cs="Arial"/>
    </w:rPr>
  </w:style>
  <w:style w:type="character" w:customStyle="1" w:styleId="TestofumettoCarattere">
    <w:name w:val="Testo fumetto Carattere"/>
    <w:rPr>
      <w:rFonts w:ascii="Tahoma" w:hAnsi="Tahoma" w:cs="Tahoma"/>
      <w:sz w:val="16"/>
      <w:szCs w:val="16"/>
    </w:rPr>
  </w:style>
  <w:style w:type="character" w:styleId="Enfasicorsivo">
    <w:name w:val="Emphasis"/>
    <w:qFormat/>
    <w:rPr>
      <w:i/>
      <w:iCs/>
    </w:rPr>
  </w:style>
  <w:style w:type="character" w:customStyle="1" w:styleId="Titolo5Carattere">
    <w:name w:val="Titolo 5 Carattere"/>
    <w:rPr>
      <w:rFonts w:ascii="Calibri" w:eastAsia="Times New Roman" w:hAnsi="Calibri" w:cs="Times New Roman"/>
      <w:b/>
      <w:bCs/>
      <w:i/>
      <w:iCs/>
      <w:sz w:val="26"/>
      <w:szCs w:val="26"/>
    </w:rPr>
  </w:style>
  <w:style w:type="character" w:customStyle="1" w:styleId="Titolo2Carattere">
    <w:name w:val="Titolo 2 Carattere"/>
    <w:rPr>
      <w:rFonts w:ascii="Arial" w:eastAsia="Arial" w:hAnsi="Arial" w:cs="Arial"/>
      <w:b/>
      <w:bCs/>
      <w:sz w:val="24"/>
      <w:szCs w:val="24"/>
      <w:lang w:val="en-US"/>
    </w:rPr>
  </w:style>
  <w:style w:type="character" w:customStyle="1" w:styleId="Titolo3Carattere">
    <w:name w:val="Titolo 3 Carattere"/>
    <w:rPr>
      <w:rFonts w:ascii="Arial" w:eastAsia="Arial" w:hAnsi="Arial" w:cs="Arial"/>
      <w:sz w:val="24"/>
      <w:szCs w:val="24"/>
      <w:lang w:val="en-US"/>
    </w:rPr>
  </w:style>
  <w:style w:type="character" w:customStyle="1" w:styleId="PidipaginaCarattere">
    <w:name w:val="Piè di pagina Carattere"/>
    <w:rPr>
      <w:sz w:val="24"/>
      <w:szCs w:val="24"/>
    </w:rPr>
  </w:style>
  <w:style w:type="character" w:customStyle="1" w:styleId="Grigliamedia1-Colore2Carattere">
    <w:name w:val="Griglia media 1 - Colore 2 Carattere"/>
    <w:rPr>
      <w:rFonts w:ascii="Arial" w:eastAsia="Arial" w:hAnsi="Arial" w:cs="Arial"/>
      <w:sz w:val="22"/>
      <w:szCs w:val="22"/>
      <w:lang w:val="en-US"/>
    </w:rPr>
  </w:style>
  <w:style w:type="character" w:customStyle="1" w:styleId="Titolo7Carattere">
    <w:name w:val="Titolo 7 Carattere"/>
    <w:rPr>
      <w:sz w:val="24"/>
      <w:szCs w:val="24"/>
    </w:rPr>
  </w:style>
  <w:style w:type="character" w:customStyle="1" w:styleId="Corpodeltesto3Carattere">
    <w:name w:val="Corpo del testo 3 Carattere"/>
    <w:rPr>
      <w:rFonts w:ascii="Arial" w:hAnsi="Arial" w:cs="Arial"/>
      <w:sz w:val="16"/>
      <w:szCs w:val="16"/>
    </w:rPr>
  </w:style>
  <w:style w:type="character" w:customStyle="1" w:styleId="Corpodeltesto2Carattere">
    <w:name w:val="Corpo del testo 2 Carattere"/>
    <w:rPr>
      <w:rFonts w:ascii="Arial" w:hAnsi="Arial" w:cs="Arial"/>
      <w:sz w:val="22"/>
      <w:szCs w:val="22"/>
    </w:rPr>
  </w:style>
  <w:style w:type="character" w:customStyle="1" w:styleId="Rimandocommento1">
    <w:name w:val="Rimando commento1"/>
    <w:rPr>
      <w:sz w:val="16"/>
      <w:szCs w:val="16"/>
    </w:rPr>
  </w:style>
  <w:style w:type="character" w:customStyle="1" w:styleId="TestocommentoCarattere">
    <w:name w:val="Testo commento Carattere"/>
    <w:basedOn w:val="Carpredefinitoparagrafo1"/>
    <w:uiPriority w:val="99"/>
    <w:qFormat/>
  </w:style>
  <w:style w:type="character" w:customStyle="1" w:styleId="SoggettocommentoCarattere">
    <w:name w:val="Soggetto commento Carattere"/>
    <w:rPr>
      <w:b/>
      <w:bCs/>
    </w:rPr>
  </w:style>
  <w:style w:type="character" w:customStyle="1" w:styleId="ParagrafoelencoCarattere">
    <w:name w:val="Paragrafo elenco Carattere"/>
    <w:aliases w:val="Table of contents numbered Carattere,Elenco num ARGEA Carattere,body Carattere,Odsek zoznamu2 Carattere,List Paragraph1 Carattere,Bullet List Carattere,FooterText Carattere,lp1 Carattere,lp11 Carattere,numbered Carattere"/>
    <w:uiPriority w:val="34"/>
    <w:qFormat/>
    <w:rPr>
      <w:rFonts w:ascii="Arial" w:eastAsia="Calibri" w:hAnsi="Arial" w:cs="Arial"/>
      <w:sz w:val="23"/>
      <w:szCs w:val="22"/>
    </w:rPr>
  </w:style>
  <w:style w:type="character" w:customStyle="1" w:styleId="ListLabel1">
    <w:name w:val="ListLabel 1"/>
    <w:rPr>
      <w:rFonts w:cs="Calibri"/>
      <w:sz w:val="20"/>
    </w:rPr>
  </w:style>
  <w:style w:type="character" w:customStyle="1" w:styleId="ListLabel2">
    <w:name w:val="ListLabel 2"/>
    <w:rPr>
      <w:rFonts w:cs="Symbol"/>
      <w:sz w:val="22"/>
      <w:szCs w:val="22"/>
    </w:rPr>
  </w:style>
  <w:style w:type="character" w:customStyle="1" w:styleId="ListLabel3">
    <w:name w:val="ListLabel 3"/>
    <w:rPr>
      <w:rFonts w:cs="Calibri"/>
      <w:sz w:val="20"/>
    </w:rPr>
  </w:style>
  <w:style w:type="character" w:customStyle="1" w:styleId="ListLabel4">
    <w:name w:val="ListLabel 4"/>
    <w:rPr>
      <w:rFonts w:cs="Symbol"/>
      <w:sz w:val="22"/>
      <w:szCs w:val="22"/>
    </w:rPr>
  </w:style>
  <w:style w:type="paragraph" w:customStyle="1" w:styleId="Titolo1">
    <w:name w:val="Titolo1"/>
    <w:basedOn w:val="Normale"/>
    <w:next w:val="Sottotitolo"/>
    <w:pPr>
      <w:keepNext/>
      <w:spacing w:before="240" w:after="120"/>
      <w:jc w:val="center"/>
    </w:pPr>
    <w:rPr>
      <w:rFonts w:ascii="Liberation Sans" w:eastAsia="Microsoft YaHei" w:hAnsi="Liberation Sans" w:cs="Lucida Sans"/>
      <w:b/>
      <w:bCs/>
      <w:sz w:val="28"/>
      <w:szCs w:val="28"/>
    </w:rPr>
  </w:style>
  <w:style w:type="paragraph" w:styleId="Corpotesto">
    <w:name w:val="Body Text"/>
    <w:basedOn w:val="Normale"/>
    <w:pPr>
      <w:spacing w:after="120"/>
    </w:pPr>
  </w:style>
  <w:style w:type="paragraph" w:styleId="Elenco">
    <w:name w:val="List"/>
    <w:basedOn w:val="WW-Corpodel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pPr>
      <w:suppressLineNumbers/>
    </w:pPr>
    <w:rPr>
      <w:rFonts w:cs="Lucida Sans"/>
    </w:rPr>
  </w:style>
  <w:style w:type="paragraph" w:customStyle="1" w:styleId="Intestazione1">
    <w:name w:val="Intestazione1"/>
    <w:basedOn w:val="Normale"/>
    <w:next w:val="Corpotesto"/>
    <w:pPr>
      <w:keepNext/>
      <w:tabs>
        <w:tab w:val="center" w:pos="4819"/>
        <w:tab w:val="right" w:pos="9638"/>
      </w:tabs>
      <w:spacing w:before="240" w:after="120"/>
    </w:pPr>
    <w:rPr>
      <w:rFonts w:ascii="Arial" w:eastAsia="Microsoft YaHei" w:hAnsi="Arial" w:cs="Arial"/>
      <w:sz w:val="22"/>
      <w:szCs w:val="22"/>
    </w:rPr>
  </w:style>
  <w:style w:type="paragraph" w:customStyle="1" w:styleId="WW-Corpodeltesto">
    <w:name w:val="WW-Corpo del testo"/>
    <w:basedOn w:val="Normale"/>
    <w:pPr>
      <w:spacing w:after="120"/>
    </w:pPr>
  </w:style>
  <w:style w:type="paragraph" w:customStyle="1" w:styleId="Didascalia1">
    <w:name w:val="Didascalia1"/>
    <w:basedOn w:val="Normale"/>
    <w:pPr>
      <w:suppressLineNumbers/>
      <w:spacing w:before="120" w:after="120"/>
    </w:pPr>
    <w:rPr>
      <w:rFonts w:cs="Lucida Sans"/>
      <w:i/>
      <w:iCs/>
    </w:rPr>
  </w:style>
  <w:style w:type="paragraph" w:customStyle="1" w:styleId="Titolo11">
    <w:name w:val="Titolo 11"/>
    <w:basedOn w:val="Normale"/>
    <w:pPr>
      <w:keepNext/>
      <w:spacing w:before="240" w:after="60"/>
    </w:pPr>
    <w:rPr>
      <w:rFonts w:ascii="Arial" w:hAnsi="Arial" w:cs="Arial"/>
      <w:b/>
      <w:bCs/>
      <w:sz w:val="32"/>
      <w:szCs w:val="32"/>
    </w:rPr>
  </w:style>
  <w:style w:type="paragraph" w:customStyle="1" w:styleId="Titolo21">
    <w:name w:val="Titolo 21"/>
    <w:basedOn w:val="Normale"/>
    <w:pPr>
      <w:widowControl w:val="0"/>
      <w:ind w:left="152"/>
    </w:pPr>
    <w:rPr>
      <w:rFonts w:ascii="Arial" w:eastAsia="Arial" w:hAnsi="Arial" w:cs="Arial"/>
      <w:b/>
      <w:bCs/>
      <w:lang w:val="en-US"/>
    </w:rPr>
  </w:style>
  <w:style w:type="paragraph" w:customStyle="1" w:styleId="Titolo31">
    <w:name w:val="Titolo 31"/>
    <w:basedOn w:val="Normale"/>
    <w:pPr>
      <w:widowControl w:val="0"/>
      <w:ind w:left="40"/>
    </w:pPr>
    <w:rPr>
      <w:rFonts w:ascii="Arial" w:eastAsia="Arial" w:hAnsi="Arial" w:cs="Arial"/>
      <w:lang w:val="en-US"/>
    </w:rPr>
  </w:style>
  <w:style w:type="paragraph" w:customStyle="1" w:styleId="Titolo41">
    <w:name w:val="Titolo 41"/>
    <w:basedOn w:val="Normale"/>
    <w:pPr>
      <w:keepNext/>
      <w:spacing w:before="240" w:after="60"/>
    </w:pPr>
    <w:rPr>
      <w:b/>
      <w:bCs/>
      <w:sz w:val="28"/>
      <w:szCs w:val="28"/>
    </w:rPr>
  </w:style>
  <w:style w:type="paragraph" w:customStyle="1" w:styleId="Titolo51">
    <w:name w:val="Titolo 51"/>
    <w:basedOn w:val="Normale"/>
    <w:pPr>
      <w:spacing w:before="240" w:after="60"/>
    </w:pPr>
    <w:rPr>
      <w:rFonts w:ascii="Calibri" w:hAnsi="Calibri"/>
      <w:b/>
      <w:bCs/>
      <w:i/>
      <w:iCs/>
      <w:sz w:val="26"/>
      <w:szCs w:val="26"/>
    </w:rPr>
  </w:style>
  <w:style w:type="paragraph" w:customStyle="1" w:styleId="Titolo61">
    <w:name w:val="Titolo 61"/>
    <w:basedOn w:val="Normale"/>
    <w:pPr>
      <w:spacing w:before="240" w:after="60"/>
    </w:pPr>
    <w:rPr>
      <w:rFonts w:ascii="Calibri" w:hAnsi="Calibri"/>
      <w:b/>
      <w:bCs/>
      <w:sz w:val="22"/>
      <w:szCs w:val="22"/>
    </w:rPr>
  </w:style>
  <w:style w:type="paragraph" w:customStyle="1" w:styleId="Titolo71">
    <w:name w:val="Titolo 71"/>
    <w:basedOn w:val="Normale"/>
    <w:pPr>
      <w:spacing w:before="240" w:after="60"/>
    </w:pPr>
  </w:style>
  <w:style w:type="paragraph" w:customStyle="1" w:styleId="Titolo81">
    <w:name w:val="Titolo 81"/>
    <w:basedOn w:val="Normale"/>
    <w:pPr>
      <w:spacing w:before="240" w:after="60"/>
    </w:pPr>
    <w:rPr>
      <w:i/>
      <w:iCs/>
    </w:rPr>
  </w:style>
  <w:style w:type="paragraph" w:styleId="Sottotitolo">
    <w:name w:val="Subtitle"/>
    <w:basedOn w:val="Intestazione1"/>
    <w:next w:val="Corpotesto"/>
    <w:qFormat/>
    <w:pPr>
      <w:jc w:val="center"/>
    </w:pPr>
    <w:rPr>
      <w:i/>
      <w:iCs/>
      <w:sz w:val="28"/>
      <w:szCs w:val="28"/>
    </w:rPr>
  </w:style>
  <w:style w:type="paragraph" w:customStyle="1" w:styleId="CharCharCarattereCarattere1CharCharCarattereCarattereCarattere">
    <w:name w:val="Char Char Carattere Carattere1 Char Char Carattere Carattere Carattere"/>
    <w:basedOn w:val="Normale"/>
    <w:pPr>
      <w:spacing w:before="120" w:after="120" w:line="240" w:lineRule="exact"/>
    </w:pPr>
    <w:rPr>
      <w:rFonts w:ascii="Tahoma" w:hAnsi="Tahoma" w:cs="Tahoma"/>
      <w:sz w:val="20"/>
      <w:szCs w:val="20"/>
      <w:lang w:val="en-US"/>
    </w:rPr>
  </w:style>
  <w:style w:type="paragraph" w:styleId="Testonotaapidipagina">
    <w:name w:val="footnote text"/>
    <w:basedOn w:val="Normale"/>
    <w:rPr>
      <w:rFonts w:ascii="Arial" w:hAnsi="Arial" w:cs="Arial"/>
      <w:sz w:val="20"/>
      <w:szCs w:val="20"/>
    </w:rPr>
  </w:style>
  <w:style w:type="paragraph" w:customStyle="1" w:styleId="Corpodeltesto21">
    <w:name w:val="Corpo del testo 21"/>
    <w:basedOn w:val="Normale"/>
    <w:pPr>
      <w:spacing w:after="120" w:line="480" w:lineRule="auto"/>
    </w:pPr>
    <w:rPr>
      <w:rFonts w:ascii="Arial" w:hAnsi="Arial" w:cs="Arial"/>
      <w:sz w:val="22"/>
      <w:szCs w:val="22"/>
    </w:rPr>
  </w:style>
  <w:style w:type="paragraph" w:styleId="NormaleWeb">
    <w:name w:val="Normal (Web)"/>
    <w:basedOn w:val="Normale"/>
    <w:pPr>
      <w:spacing w:before="100" w:after="100"/>
    </w:pPr>
    <w:rPr>
      <w:rFonts w:ascii="Arial Unicode MS" w:eastAsia="Arial Unicode MS" w:hAnsi="Arial Unicode MS" w:cs="Arial"/>
      <w:sz w:val="22"/>
      <w:szCs w:val="20"/>
    </w:rPr>
  </w:style>
  <w:style w:type="paragraph" w:customStyle="1" w:styleId="Intestazioneepidipagina">
    <w:name w:val="Intestazione e piè di pagina"/>
    <w:basedOn w:val="Normale"/>
    <w:pPr>
      <w:suppressLineNumbers/>
      <w:tabs>
        <w:tab w:val="center" w:pos="4819"/>
        <w:tab w:val="right" w:pos="9638"/>
      </w:tabs>
    </w:pPr>
  </w:style>
  <w:style w:type="paragraph" w:customStyle="1" w:styleId="Rientrocorpodeltesto21">
    <w:name w:val="Rientro corpo del testo 21"/>
    <w:basedOn w:val="Normale"/>
    <w:pPr>
      <w:spacing w:after="120" w:line="480" w:lineRule="auto"/>
      <w:ind w:left="283"/>
    </w:pPr>
    <w:rPr>
      <w:rFonts w:ascii="Arial" w:hAnsi="Arial" w:cs="Arial"/>
      <w:sz w:val="22"/>
      <w:szCs w:val="22"/>
    </w:rPr>
  </w:style>
  <w:style w:type="paragraph" w:styleId="Pidipagina">
    <w:name w:val="footer"/>
    <w:basedOn w:val="Normale"/>
    <w:pPr>
      <w:suppressLineNumbers/>
      <w:tabs>
        <w:tab w:val="center" w:pos="4819"/>
        <w:tab w:val="right" w:pos="9638"/>
      </w:tabs>
    </w:pPr>
  </w:style>
  <w:style w:type="paragraph" w:customStyle="1" w:styleId="provvr01">
    <w:name w:val="provv_r01"/>
    <w:basedOn w:val="Normale"/>
    <w:pPr>
      <w:spacing w:before="280" w:after="280"/>
      <w:jc w:val="both"/>
    </w:pPr>
    <w:rPr>
      <w:rFonts w:ascii="Verdana" w:hAnsi="Verdana" w:cs="Verdana"/>
    </w:rPr>
  </w:style>
  <w:style w:type="paragraph" w:customStyle="1" w:styleId="provvc1">
    <w:name w:val="provv_c1"/>
    <w:basedOn w:val="Normale"/>
    <w:pPr>
      <w:spacing w:before="280" w:after="280"/>
      <w:jc w:val="both"/>
    </w:pPr>
    <w:rPr>
      <w:rFonts w:ascii="Verdana" w:hAnsi="Verdana" w:cs="Verdana"/>
    </w:rPr>
  </w:style>
  <w:style w:type="paragraph" w:customStyle="1" w:styleId="provvr11">
    <w:name w:val="provv_r11"/>
    <w:basedOn w:val="Normale"/>
    <w:pPr>
      <w:spacing w:before="280" w:after="280"/>
      <w:ind w:firstLine="400"/>
      <w:jc w:val="both"/>
    </w:pPr>
    <w:rPr>
      <w:rFonts w:ascii="Verdana" w:hAnsi="Verdana" w:cs="Verdana"/>
    </w:rPr>
  </w:style>
  <w:style w:type="paragraph" w:customStyle="1" w:styleId="Default">
    <w:name w:val="Default"/>
    <w:pPr>
      <w:suppressAutoHyphens/>
    </w:pPr>
    <w:rPr>
      <w:rFonts w:ascii="Arial" w:eastAsia="Calibri" w:hAnsi="Arial" w:cs="Arial"/>
      <w:color w:val="000000"/>
      <w:sz w:val="24"/>
      <w:szCs w:val="24"/>
      <w:lang w:eastAsia="zh-CN"/>
    </w:rPr>
  </w:style>
  <w:style w:type="paragraph" w:styleId="Testofumetto">
    <w:name w:val="Balloon Text"/>
    <w:basedOn w:val="Normale"/>
    <w:rPr>
      <w:rFonts w:ascii="Tahoma" w:hAnsi="Tahoma" w:cs="Tahoma"/>
      <w:sz w:val="16"/>
      <w:szCs w:val="16"/>
    </w:rPr>
  </w:style>
  <w:style w:type="paragraph" w:customStyle="1" w:styleId="Grigliamedia1-Colore21">
    <w:name w:val="Griglia media 1 - Colore 21"/>
    <w:basedOn w:val="Normale"/>
    <w:pPr>
      <w:widowControl w:val="0"/>
      <w:ind w:left="1261" w:hanging="361"/>
      <w:jc w:val="both"/>
    </w:pPr>
    <w:rPr>
      <w:rFonts w:ascii="Arial" w:eastAsia="Arial" w:hAnsi="Arial" w:cs="Arial"/>
      <w:sz w:val="22"/>
      <w:szCs w:val="22"/>
      <w:lang w:val="en-US"/>
    </w:rPr>
  </w:style>
  <w:style w:type="paragraph" w:customStyle="1" w:styleId="TableParagraph">
    <w:name w:val="Table Paragraph"/>
    <w:basedOn w:val="Normale"/>
    <w:pPr>
      <w:widowControl w:val="0"/>
      <w:ind w:left="86"/>
    </w:pPr>
    <w:rPr>
      <w:rFonts w:ascii="Arial" w:eastAsia="Arial" w:hAnsi="Arial" w:cs="Arial"/>
      <w:sz w:val="22"/>
      <w:szCs w:val="22"/>
      <w:lang w:val="en-US"/>
    </w:rPr>
  </w:style>
  <w:style w:type="paragraph" w:customStyle="1" w:styleId="Corpodeltesto31">
    <w:name w:val="Corpo del testo 31"/>
    <w:basedOn w:val="Normale"/>
    <w:pPr>
      <w:spacing w:after="120"/>
    </w:pPr>
    <w:rPr>
      <w:rFonts w:ascii="Arial" w:hAnsi="Arial" w:cs="Arial"/>
      <w:sz w:val="16"/>
      <w:szCs w:val="16"/>
    </w:rPr>
  </w:style>
  <w:style w:type="paragraph" w:customStyle="1" w:styleId="Testocommento1">
    <w:name w:val="Testo commento1"/>
    <w:basedOn w:val="Normale"/>
    <w:rPr>
      <w:sz w:val="20"/>
      <w:szCs w:val="20"/>
    </w:rPr>
  </w:style>
  <w:style w:type="paragraph" w:styleId="Soggettocommento">
    <w:name w:val="annotation subject"/>
    <w:basedOn w:val="Testocommento1"/>
    <w:rPr>
      <w:b/>
      <w:bCs/>
    </w:rPr>
  </w:style>
  <w:style w:type="paragraph" w:styleId="Paragrafoelenco">
    <w:name w:val="List Paragraph"/>
    <w:aliases w:val="Table of contents numbered,Elenco num ARGEA,body,Odsek zoznamu2,List Paragraph1,Bullet List,FooterText,lp1,lp11,List Paragraph11,Use Case List Paragraph,numbered,Paragraphe de liste1,Bulletr List Paragraph,列出段落,列出段落1,Bullet 1,Dot pt,3"/>
    <w:basedOn w:val="Normale"/>
    <w:uiPriority w:val="34"/>
    <w:qFormat/>
    <w:pPr>
      <w:ind w:left="720"/>
    </w:pPr>
    <w:rPr>
      <w:rFonts w:ascii="Arial" w:eastAsia="Calibri" w:hAnsi="Arial" w:cs="Arial"/>
      <w:sz w:val="23"/>
      <w:szCs w:val="22"/>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pPr>
      <w:suppressLineNumbers/>
      <w:tabs>
        <w:tab w:val="center" w:pos="4819"/>
        <w:tab w:val="right" w:pos="9638"/>
      </w:tabs>
    </w:pPr>
  </w:style>
  <w:style w:type="character" w:styleId="Rimandocommento">
    <w:name w:val="annotation reference"/>
    <w:basedOn w:val="Carpredefinitoparagrafo"/>
    <w:uiPriority w:val="99"/>
    <w:semiHidden/>
    <w:unhideWhenUsed/>
    <w:qFormat/>
    <w:rsid w:val="001465A2"/>
    <w:rPr>
      <w:sz w:val="16"/>
      <w:szCs w:val="16"/>
    </w:rPr>
  </w:style>
  <w:style w:type="paragraph" w:styleId="Testocommento">
    <w:name w:val="annotation text"/>
    <w:basedOn w:val="Normale"/>
    <w:link w:val="TestocommentoCarattere1"/>
    <w:uiPriority w:val="99"/>
    <w:unhideWhenUsed/>
    <w:qFormat/>
    <w:rsid w:val="001465A2"/>
    <w:rPr>
      <w:sz w:val="20"/>
      <w:szCs w:val="20"/>
    </w:rPr>
  </w:style>
  <w:style w:type="character" w:customStyle="1" w:styleId="TestocommentoCarattere1">
    <w:name w:val="Testo commento Carattere1"/>
    <w:basedOn w:val="Carpredefinitoparagrafo"/>
    <w:link w:val="Testocommento"/>
    <w:uiPriority w:val="99"/>
    <w:rsid w:val="001465A2"/>
    <w:rPr>
      <w:color w:val="00000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87</TotalTime>
  <Pages>5</Pages>
  <Words>1568</Words>
  <Characters>8944</Characters>
  <Application>Microsoft Office Word</Application>
  <DocSecurity>0</DocSecurity>
  <Lines>74</Lines>
  <Paragraphs>20</Paragraphs>
  <ScaleCrop>false</ScaleCrop>
  <HeadingPairs>
    <vt:vector size="2" baseType="variant">
      <vt:variant>
        <vt:lpstr>Titolo</vt:lpstr>
      </vt:variant>
      <vt:variant>
        <vt:i4>1</vt:i4>
      </vt:variant>
    </vt:vector>
  </HeadingPairs>
  <TitlesOfParts>
    <vt:vector size="1" baseType="lpstr">
      <vt:lpstr>Allegato 4 ATTO UNILATERALE</vt:lpstr>
    </vt:vector>
  </TitlesOfParts>
  <Company>HP</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4 ATTO UNILATERALE</dc:title>
  <dc:subject/>
  <dc:creator>Paola Bottaro</dc:creator>
  <cp:keywords/>
  <cp:lastModifiedBy>Carmen Petti</cp:lastModifiedBy>
  <cp:revision>81</cp:revision>
  <cp:lastPrinted>2026-08-18T14:11:00Z</cp:lastPrinted>
  <dcterms:created xsi:type="dcterms:W3CDTF">2025-08-08T13:45:00Z</dcterms:created>
  <dcterms:modified xsi:type="dcterms:W3CDTF">2026-08-18T14:14:00Z</dcterms:modified>
</cp:coreProperties>
</file>